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40A264" w14:textId="77777777" w:rsidR="004B0588" w:rsidRPr="006E2F44" w:rsidRDefault="004B0588" w:rsidP="006E2F44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4BA2C2D3" w14:textId="05E7A202" w:rsidR="004B0588" w:rsidRPr="006E2F44" w:rsidRDefault="004B0588" w:rsidP="006E2F44">
      <w:pPr>
        <w:ind w:left="2957"/>
        <w:rPr>
          <w:rFonts w:asciiTheme="minorHAnsi" w:hAnsiTheme="minorHAnsi" w:cstheme="minorHAnsi"/>
          <w:sz w:val="22"/>
          <w:szCs w:val="22"/>
        </w:rPr>
      </w:pPr>
    </w:p>
    <w:p w14:paraId="3E18F317" w14:textId="77777777" w:rsidR="004B0588" w:rsidRPr="006E2F44" w:rsidRDefault="004B0588" w:rsidP="006E2F44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5E329C69" w14:textId="77777777" w:rsidR="004B0588" w:rsidRPr="006E2F44" w:rsidRDefault="006E2F44" w:rsidP="006E2F44">
      <w:pPr>
        <w:spacing w:before="14"/>
        <w:ind w:left="2904" w:right="2843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6E2F44">
        <w:rPr>
          <w:rFonts w:asciiTheme="minorHAnsi" w:eastAsia="Arial" w:hAnsiTheme="minorHAnsi" w:cstheme="minorHAnsi"/>
          <w:b/>
          <w:sz w:val="22"/>
          <w:szCs w:val="22"/>
        </w:rPr>
        <w:t>Busine</w:t>
      </w:r>
      <w:r w:rsidRPr="006E2F44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6E2F44">
        <w:rPr>
          <w:rFonts w:asciiTheme="minorHAnsi" w:eastAsia="Arial" w:hAnsiTheme="minorHAnsi" w:cstheme="minorHAnsi"/>
          <w:b/>
          <w:sz w:val="22"/>
          <w:szCs w:val="22"/>
        </w:rPr>
        <w:t>s Stu</w:t>
      </w:r>
      <w:r w:rsidRPr="006E2F44">
        <w:rPr>
          <w:rFonts w:asciiTheme="minorHAnsi" w:eastAsia="Arial" w:hAnsiTheme="minorHAnsi" w:cstheme="minorHAnsi"/>
          <w:b/>
          <w:spacing w:val="1"/>
          <w:sz w:val="22"/>
          <w:szCs w:val="22"/>
        </w:rPr>
        <w:t>d</w:t>
      </w:r>
      <w:r w:rsidRPr="006E2F44">
        <w:rPr>
          <w:rFonts w:asciiTheme="minorHAnsi" w:eastAsia="Arial" w:hAnsiTheme="minorHAnsi" w:cstheme="minorHAnsi"/>
          <w:b/>
          <w:sz w:val="22"/>
          <w:szCs w:val="22"/>
        </w:rPr>
        <w:t>ent Re</w:t>
      </w:r>
      <w:r w:rsidRPr="006E2F44">
        <w:rPr>
          <w:rFonts w:asciiTheme="minorHAnsi" w:eastAsia="Arial" w:hAnsiTheme="minorHAnsi" w:cstheme="minorHAnsi"/>
          <w:b/>
          <w:spacing w:val="-2"/>
          <w:sz w:val="22"/>
          <w:szCs w:val="22"/>
        </w:rPr>
        <w:t>s</w:t>
      </w:r>
      <w:r w:rsidRPr="006E2F44">
        <w:rPr>
          <w:rFonts w:asciiTheme="minorHAnsi" w:eastAsia="Arial" w:hAnsiTheme="minorHAnsi" w:cstheme="minorHAnsi"/>
          <w:b/>
          <w:sz w:val="22"/>
          <w:szCs w:val="22"/>
        </w:rPr>
        <w:t>ume</w:t>
      </w:r>
    </w:p>
    <w:p w14:paraId="56A746EE" w14:textId="40845851" w:rsidR="004B0588" w:rsidRPr="006E2F44" w:rsidRDefault="006E2F44" w:rsidP="006E2F44">
      <w:pPr>
        <w:spacing w:before="7"/>
        <w:ind w:left="1655" w:right="1598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6E2F44">
        <w:rPr>
          <w:rFonts w:asciiTheme="minorHAnsi" w:eastAsia="Arial" w:hAnsiTheme="minorHAnsi" w:cstheme="minorHAnsi"/>
          <w:sz w:val="22"/>
          <w:szCs w:val="22"/>
        </w:rPr>
        <w:t>3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6E2F44">
        <w:rPr>
          <w:rFonts w:asciiTheme="minorHAnsi" w:eastAsia="Arial" w:hAnsiTheme="minorHAnsi" w:cstheme="minorHAnsi"/>
          <w:sz w:val="22"/>
          <w:szCs w:val="22"/>
        </w:rPr>
        <w:t>00</w:t>
      </w:r>
      <w:r w:rsidRPr="006E2F4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z w:val="22"/>
          <w:szCs w:val="22"/>
        </w:rPr>
        <w:t>th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z w:val="22"/>
          <w:szCs w:val="22"/>
        </w:rPr>
        <w:t>l</w:t>
      </w:r>
      <w:r w:rsidRPr="006E2F4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z w:val="22"/>
          <w:szCs w:val="22"/>
        </w:rPr>
        <w:t>D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6E2F44">
        <w:rPr>
          <w:rFonts w:asciiTheme="minorHAnsi" w:eastAsia="Arial" w:hAnsiTheme="minorHAnsi" w:cstheme="minorHAnsi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z w:val="22"/>
          <w:szCs w:val="22"/>
        </w:rPr>
        <w:t>●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6E2F44">
        <w:rPr>
          <w:rFonts w:asciiTheme="minorHAnsi" w:eastAsia="Arial" w:hAnsiTheme="minorHAnsi" w:cstheme="minorHAnsi"/>
          <w:sz w:val="22"/>
          <w:szCs w:val="22"/>
        </w:rPr>
        <w:t xml:space="preserve">t. 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E2F44">
        <w:rPr>
          <w:rFonts w:asciiTheme="minorHAnsi" w:eastAsia="Arial" w:hAnsiTheme="minorHAnsi" w:cstheme="minorHAnsi"/>
          <w:sz w:val="22"/>
          <w:szCs w:val="22"/>
        </w:rPr>
        <w:t>u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E2F44">
        <w:rPr>
          <w:rFonts w:asciiTheme="minorHAnsi" w:eastAsia="Arial" w:hAnsiTheme="minorHAnsi" w:cstheme="minorHAnsi"/>
          <w:sz w:val="22"/>
          <w:szCs w:val="22"/>
        </w:rPr>
        <w:t>,</w:t>
      </w:r>
      <w:r w:rsidRPr="006E2F4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z w:val="22"/>
          <w:szCs w:val="22"/>
        </w:rPr>
        <w:t>MN</w:t>
      </w:r>
      <w:r w:rsidRPr="006E2F4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5</w:t>
      </w:r>
      <w:r w:rsidRPr="006E2F44">
        <w:rPr>
          <w:rFonts w:asciiTheme="minorHAnsi" w:eastAsia="Arial" w:hAnsiTheme="minorHAnsi" w:cstheme="minorHAnsi"/>
          <w:sz w:val="22"/>
          <w:szCs w:val="22"/>
        </w:rPr>
        <w:t>5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6E2F44">
        <w:rPr>
          <w:rFonts w:asciiTheme="minorHAnsi" w:eastAsia="Arial" w:hAnsiTheme="minorHAnsi" w:cstheme="minorHAnsi"/>
          <w:sz w:val="22"/>
          <w:szCs w:val="22"/>
        </w:rPr>
        <w:t>2</w:t>
      </w:r>
      <w:r w:rsidRPr="006E2F4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z w:val="22"/>
          <w:szCs w:val="22"/>
        </w:rPr>
        <w:t>● 6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5</w:t>
      </w:r>
      <w:r w:rsidRPr="006E2F44">
        <w:rPr>
          <w:rFonts w:asciiTheme="minorHAnsi" w:eastAsia="Arial" w:hAnsiTheme="minorHAnsi" w:cstheme="minorHAnsi"/>
          <w:spacing w:val="4"/>
          <w:sz w:val="22"/>
          <w:szCs w:val="22"/>
        </w:rPr>
        <w:t>1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6E2F44">
        <w:rPr>
          <w:rFonts w:asciiTheme="minorHAnsi" w:eastAsia="Arial" w:hAnsiTheme="minorHAnsi" w:cstheme="minorHAnsi"/>
          <w:sz w:val="22"/>
          <w:szCs w:val="22"/>
        </w:rPr>
        <w:t>00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00</w:t>
      </w:r>
      <w:r w:rsidRPr="006E2F44">
        <w:rPr>
          <w:rFonts w:asciiTheme="minorHAnsi" w:eastAsia="Arial" w:hAnsiTheme="minorHAnsi" w:cstheme="minorHAnsi"/>
          <w:sz w:val="22"/>
          <w:szCs w:val="22"/>
        </w:rPr>
        <w:t>00</w:t>
      </w:r>
      <w:r w:rsidRPr="006E2F44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z w:val="22"/>
          <w:szCs w:val="22"/>
        </w:rPr>
        <w:t>●</w:t>
      </w:r>
      <w:r w:rsidRPr="006E2F4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hyperlink r:id="rId5" w:history="1">
        <w:r w:rsidRPr="006E2F44">
          <w:rPr>
            <w:rStyle w:val="Hyperlink"/>
            <w:rFonts w:asciiTheme="minorHAnsi" w:eastAsia="Arial" w:hAnsiTheme="minorHAnsi" w:cstheme="minorHAnsi"/>
            <w:spacing w:val="1"/>
            <w:w w:val="99"/>
            <w:sz w:val="22"/>
            <w:szCs w:val="22"/>
          </w:rPr>
          <w:t>s</w:t>
        </w:r>
        <w:r w:rsidRPr="006E2F44">
          <w:rPr>
            <w:rStyle w:val="Hyperlink"/>
            <w:rFonts w:asciiTheme="minorHAnsi" w:eastAsia="Arial" w:hAnsiTheme="minorHAnsi" w:cstheme="minorHAnsi"/>
            <w:spacing w:val="2"/>
            <w:w w:val="99"/>
            <w:sz w:val="22"/>
            <w:szCs w:val="22"/>
          </w:rPr>
          <w:t>t</w:t>
        </w:r>
        <w:r w:rsidRPr="006E2F44">
          <w:rPr>
            <w:rStyle w:val="Hyperlink"/>
            <w:rFonts w:asciiTheme="minorHAnsi" w:eastAsia="Arial" w:hAnsiTheme="minorHAnsi" w:cstheme="minorHAnsi"/>
            <w:w w:val="99"/>
            <w:sz w:val="22"/>
            <w:szCs w:val="22"/>
          </w:rPr>
          <w:t>u</w:t>
        </w:r>
        <w:r w:rsidRPr="006E2F44">
          <w:rPr>
            <w:rStyle w:val="Hyperlink"/>
            <w:rFonts w:asciiTheme="minorHAnsi" w:eastAsia="Arial" w:hAnsiTheme="minorHAnsi" w:cstheme="minorHAnsi"/>
            <w:spacing w:val="-1"/>
            <w:w w:val="99"/>
            <w:sz w:val="22"/>
            <w:szCs w:val="22"/>
          </w:rPr>
          <w:t>d</w:t>
        </w:r>
        <w:r w:rsidRPr="006E2F44">
          <w:rPr>
            <w:rStyle w:val="Hyperlink"/>
            <w:rFonts w:asciiTheme="minorHAnsi" w:eastAsia="Arial" w:hAnsiTheme="minorHAnsi" w:cstheme="minorHAnsi"/>
            <w:spacing w:val="2"/>
            <w:w w:val="99"/>
            <w:sz w:val="22"/>
            <w:szCs w:val="22"/>
          </w:rPr>
          <w:t>e</w:t>
        </w:r>
        <w:r w:rsidRPr="006E2F44">
          <w:rPr>
            <w:rStyle w:val="Hyperlink"/>
            <w:rFonts w:asciiTheme="minorHAnsi" w:eastAsia="Arial" w:hAnsiTheme="minorHAnsi" w:cstheme="minorHAnsi"/>
            <w:w w:val="99"/>
            <w:sz w:val="22"/>
            <w:szCs w:val="22"/>
          </w:rPr>
          <w:t>nt</w:t>
        </w:r>
        <w:r w:rsidRPr="006E2F44">
          <w:rPr>
            <w:rStyle w:val="Hyperlink"/>
            <w:rFonts w:asciiTheme="minorHAnsi" w:eastAsia="Arial" w:hAnsiTheme="minorHAnsi" w:cstheme="minorHAnsi"/>
            <w:spacing w:val="1"/>
            <w:w w:val="99"/>
            <w:sz w:val="22"/>
            <w:szCs w:val="22"/>
          </w:rPr>
          <w:t>@</w:t>
        </w:r>
        <w:r w:rsidRPr="006E2F44">
          <w:rPr>
            <w:rStyle w:val="Hyperlink"/>
            <w:rFonts w:asciiTheme="minorHAnsi" w:eastAsia="Arial" w:hAnsiTheme="minorHAnsi" w:cstheme="minorHAnsi"/>
            <w:w w:val="99"/>
            <w:sz w:val="22"/>
            <w:szCs w:val="22"/>
          </w:rPr>
          <w:t>gmail.com</w:t>
        </w:r>
      </w:hyperlink>
    </w:p>
    <w:p w14:paraId="6A58E9AE" w14:textId="77777777" w:rsidR="004B0588" w:rsidRPr="006E2F44" w:rsidRDefault="004B0588" w:rsidP="006E2F44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7009B484" w14:textId="77777777" w:rsidR="004B0588" w:rsidRPr="006E2F44" w:rsidRDefault="006E2F44" w:rsidP="006E2F44">
      <w:pPr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6E2F44">
        <w:rPr>
          <w:rFonts w:asciiTheme="minorHAnsi" w:hAnsiTheme="minorHAnsi" w:cstheme="minorHAnsi"/>
          <w:sz w:val="22"/>
          <w:szCs w:val="22"/>
        </w:rPr>
        <w:pict w14:anchorId="579F3F62">
          <v:group id="_x0000_s1034" style="position:absolute;left:0;text-align:left;margin-left:48.95pt;margin-top:13.1pt;width:514.2pt;height:0;z-index:-251660800;mso-position-horizontal-relative:page" coordorigin="979,262" coordsize="10284,0">
            <v:shape id="_x0000_s1035" style="position:absolute;left:979;top:262;width:10284;height:0" coordorigin="979,262" coordsize="10284,0" path="m979,262r10284,e" filled="f" strokeweight="1.06pt">
              <v:path arrowok="t"/>
            </v:shape>
            <w10:wrap anchorx="page"/>
          </v:group>
        </w:pict>
      </w:r>
      <w:r w:rsidRPr="006E2F44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b/>
          <w:sz w:val="22"/>
          <w:szCs w:val="22"/>
        </w:rPr>
        <w:t>DU</w:t>
      </w:r>
      <w:r w:rsidRPr="006E2F44">
        <w:rPr>
          <w:rFonts w:asciiTheme="minorHAnsi" w:eastAsia="Arial" w:hAnsiTheme="minorHAnsi" w:cstheme="minorHAnsi"/>
          <w:b/>
          <w:spacing w:val="5"/>
          <w:sz w:val="22"/>
          <w:szCs w:val="22"/>
        </w:rPr>
        <w:t>C</w:t>
      </w:r>
      <w:r w:rsidRPr="006E2F44">
        <w:rPr>
          <w:rFonts w:asciiTheme="minorHAnsi" w:eastAsia="Arial" w:hAnsiTheme="minorHAnsi" w:cstheme="minorHAnsi"/>
          <w:b/>
          <w:spacing w:val="-7"/>
          <w:sz w:val="22"/>
          <w:szCs w:val="22"/>
        </w:rPr>
        <w:t>A</w:t>
      </w:r>
      <w:r w:rsidRPr="006E2F44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6E2F44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6E2F44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6E2F44">
        <w:rPr>
          <w:rFonts w:asciiTheme="minorHAnsi" w:eastAsia="Arial" w:hAnsiTheme="minorHAnsi" w:cstheme="minorHAnsi"/>
          <w:b/>
          <w:sz w:val="22"/>
          <w:szCs w:val="22"/>
        </w:rPr>
        <w:t>N</w:t>
      </w:r>
    </w:p>
    <w:p w14:paraId="3F5F12E8" w14:textId="77777777" w:rsidR="004B0588" w:rsidRPr="006E2F44" w:rsidRDefault="006E2F44" w:rsidP="006E2F44">
      <w:pPr>
        <w:spacing w:before="96"/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6E2F44">
        <w:rPr>
          <w:rFonts w:asciiTheme="minorHAnsi" w:eastAsia="Arial" w:hAnsiTheme="minorHAnsi" w:cstheme="minorHAnsi"/>
          <w:b/>
          <w:sz w:val="22"/>
          <w:szCs w:val="22"/>
        </w:rPr>
        <w:t>Bachel</w:t>
      </w:r>
      <w:r w:rsidRPr="006E2F44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6E2F44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6E2F44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b/>
          <w:sz w:val="22"/>
          <w:szCs w:val="22"/>
        </w:rPr>
        <w:t>of</w:t>
      </w:r>
      <w:r w:rsidRPr="006E2F44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6E2F44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6E2F44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6E2F44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6E2F44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b/>
          <w:sz w:val="22"/>
          <w:szCs w:val="22"/>
        </w:rPr>
        <w:t>in</w:t>
      </w:r>
      <w:r w:rsidRPr="006E2F44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b/>
          <w:sz w:val="22"/>
          <w:szCs w:val="22"/>
        </w:rPr>
        <w:t>B</w:t>
      </w:r>
      <w:r w:rsidRPr="006E2F44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6E2F44">
        <w:rPr>
          <w:rFonts w:asciiTheme="minorHAnsi" w:eastAsia="Arial" w:hAnsiTheme="minorHAnsi" w:cstheme="minorHAnsi"/>
          <w:b/>
          <w:sz w:val="22"/>
          <w:szCs w:val="22"/>
        </w:rPr>
        <w:t>si</w:t>
      </w:r>
      <w:r w:rsidRPr="006E2F44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6E2F44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6E2F44">
        <w:rPr>
          <w:rFonts w:asciiTheme="minorHAnsi" w:eastAsia="Arial" w:hAnsiTheme="minorHAnsi" w:cstheme="minorHAnsi"/>
          <w:b/>
          <w:sz w:val="22"/>
          <w:szCs w:val="22"/>
        </w:rPr>
        <w:t>s,</w:t>
      </w:r>
      <w:r w:rsidRPr="006E2F44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6E2F44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6E2F44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6E2F44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6E2F44">
        <w:rPr>
          <w:rFonts w:asciiTheme="minorHAnsi" w:eastAsia="Arial" w:hAnsiTheme="minorHAnsi" w:cstheme="minorHAnsi"/>
          <w:b/>
          <w:sz w:val="22"/>
          <w:szCs w:val="22"/>
        </w:rPr>
        <w:t>sis</w:t>
      </w:r>
      <w:r w:rsidRPr="006E2F44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b/>
          <w:sz w:val="22"/>
          <w:szCs w:val="22"/>
        </w:rPr>
        <w:t>in</w:t>
      </w:r>
      <w:r w:rsidRPr="006E2F44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6E2F44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6E2F44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6E2F44">
        <w:rPr>
          <w:rFonts w:asciiTheme="minorHAnsi" w:eastAsia="Arial" w:hAnsiTheme="minorHAnsi" w:cstheme="minorHAnsi"/>
          <w:b/>
          <w:sz w:val="22"/>
          <w:szCs w:val="22"/>
        </w:rPr>
        <w:t>k</w:t>
      </w:r>
      <w:r w:rsidRPr="006E2F44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6E2F44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6E2F44">
        <w:rPr>
          <w:rFonts w:asciiTheme="minorHAnsi" w:eastAsia="Arial" w:hAnsiTheme="minorHAnsi" w:cstheme="minorHAnsi"/>
          <w:b/>
          <w:sz w:val="22"/>
          <w:szCs w:val="22"/>
        </w:rPr>
        <w:t>ng</w:t>
      </w:r>
      <w:r w:rsidRPr="006E2F44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</w:t>
      </w:r>
      <w:r w:rsidRPr="006E2F44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E</w:t>
      </w:r>
      <w:r w:rsidRPr="006E2F44">
        <w:rPr>
          <w:rFonts w:asciiTheme="minorHAnsi" w:eastAsia="Arial" w:hAnsiTheme="minorHAnsi" w:cstheme="minorHAnsi"/>
          <w:b/>
          <w:sz w:val="22"/>
          <w:szCs w:val="22"/>
        </w:rPr>
        <w:t>xpected</w:t>
      </w:r>
      <w:r w:rsidRPr="006E2F44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b/>
          <w:sz w:val="22"/>
          <w:szCs w:val="22"/>
        </w:rPr>
        <w:t>Com</w:t>
      </w:r>
      <w:r w:rsidRPr="006E2F44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6E2F44">
        <w:rPr>
          <w:rFonts w:asciiTheme="minorHAnsi" w:eastAsia="Arial" w:hAnsiTheme="minorHAnsi" w:cstheme="minorHAnsi"/>
          <w:b/>
          <w:spacing w:val="2"/>
          <w:sz w:val="22"/>
          <w:szCs w:val="22"/>
        </w:rPr>
        <w:t>l</w:t>
      </w:r>
      <w:r w:rsidRPr="006E2F44">
        <w:rPr>
          <w:rFonts w:asciiTheme="minorHAnsi" w:eastAsia="Arial" w:hAnsiTheme="minorHAnsi" w:cstheme="minorHAnsi"/>
          <w:b/>
          <w:sz w:val="22"/>
          <w:szCs w:val="22"/>
        </w:rPr>
        <w:t>eti</w:t>
      </w:r>
      <w:r w:rsidRPr="006E2F44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6E2F44">
        <w:rPr>
          <w:rFonts w:asciiTheme="minorHAnsi" w:eastAsia="Arial" w:hAnsiTheme="minorHAnsi" w:cstheme="minorHAnsi"/>
          <w:b/>
          <w:sz w:val="22"/>
          <w:szCs w:val="22"/>
        </w:rPr>
        <w:t>n:</w:t>
      </w:r>
      <w:r w:rsidRPr="006E2F44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6E2F44">
        <w:rPr>
          <w:rFonts w:asciiTheme="minorHAnsi" w:eastAsia="Arial" w:hAnsiTheme="minorHAnsi" w:cstheme="minorHAnsi"/>
          <w:b/>
          <w:sz w:val="22"/>
          <w:szCs w:val="22"/>
        </w:rPr>
        <w:t>ay</w:t>
      </w:r>
      <w:r w:rsidRPr="006E2F44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b/>
          <w:sz w:val="22"/>
          <w:szCs w:val="22"/>
        </w:rPr>
        <w:t>2</w:t>
      </w:r>
      <w:r w:rsidRPr="006E2F44">
        <w:rPr>
          <w:rFonts w:asciiTheme="minorHAnsi" w:eastAsia="Arial" w:hAnsiTheme="minorHAnsi" w:cstheme="minorHAnsi"/>
          <w:b/>
          <w:spacing w:val="-1"/>
          <w:sz w:val="22"/>
          <w:szCs w:val="22"/>
        </w:rPr>
        <w:t>0</w:t>
      </w:r>
      <w:r w:rsidRPr="006E2F44">
        <w:rPr>
          <w:rFonts w:asciiTheme="minorHAnsi" w:eastAsia="Arial" w:hAnsiTheme="minorHAnsi" w:cstheme="minorHAnsi"/>
          <w:b/>
          <w:spacing w:val="2"/>
          <w:sz w:val="22"/>
          <w:szCs w:val="22"/>
        </w:rPr>
        <w:t>1</w:t>
      </w:r>
      <w:r w:rsidRPr="006E2F44">
        <w:rPr>
          <w:rFonts w:asciiTheme="minorHAnsi" w:eastAsia="Arial" w:hAnsiTheme="minorHAnsi" w:cstheme="minorHAnsi"/>
          <w:b/>
          <w:sz w:val="22"/>
          <w:szCs w:val="22"/>
        </w:rPr>
        <w:t>7</w:t>
      </w:r>
    </w:p>
    <w:p w14:paraId="3D6517F0" w14:textId="77777777" w:rsidR="004B0588" w:rsidRPr="006E2F44" w:rsidRDefault="006E2F44" w:rsidP="006E2F44">
      <w:pPr>
        <w:spacing w:before="3"/>
        <w:ind w:left="108" w:right="84"/>
        <w:rPr>
          <w:rFonts w:asciiTheme="minorHAnsi" w:eastAsia="Arial" w:hAnsiTheme="minorHAnsi" w:cstheme="minorHAnsi"/>
          <w:sz w:val="22"/>
          <w:szCs w:val="22"/>
        </w:rPr>
      </w:pP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6E2F44">
        <w:rPr>
          <w:rFonts w:asciiTheme="minorHAnsi" w:eastAsia="Arial" w:hAnsiTheme="minorHAnsi" w:cstheme="minorHAnsi"/>
          <w:sz w:val="22"/>
          <w:szCs w:val="22"/>
        </w:rPr>
        <w:t>et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6E2F44">
        <w:rPr>
          <w:rFonts w:asciiTheme="minorHAnsi" w:eastAsia="Arial" w:hAnsiTheme="minorHAnsi" w:cstheme="minorHAnsi"/>
          <w:sz w:val="22"/>
          <w:szCs w:val="22"/>
        </w:rPr>
        <w:t>el</w:t>
      </w:r>
      <w:r w:rsidRPr="006E2F4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z w:val="22"/>
          <w:szCs w:val="22"/>
        </w:rPr>
        <w:t>U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6E2F44">
        <w:rPr>
          <w:rFonts w:asciiTheme="minorHAnsi" w:eastAsia="Arial" w:hAnsiTheme="minorHAnsi" w:cstheme="minorHAnsi"/>
          <w:sz w:val="22"/>
          <w:szCs w:val="22"/>
        </w:rPr>
        <w:t>er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E2F44">
        <w:rPr>
          <w:rFonts w:asciiTheme="minorHAnsi" w:eastAsia="Arial" w:hAnsiTheme="minorHAnsi" w:cstheme="minorHAnsi"/>
          <w:sz w:val="22"/>
          <w:szCs w:val="22"/>
        </w:rPr>
        <w:t>y</w:t>
      </w:r>
      <w:r w:rsidRPr="006E2F44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     </w:t>
      </w:r>
      <w:r w:rsidRPr="006E2F44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6E2F44">
        <w:rPr>
          <w:rFonts w:asciiTheme="minorHAnsi" w:eastAsia="Arial" w:hAnsiTheme="minorHAnsi" w:cstheme="minorHAnsi"/>
          <w:sz w:val="22"/>
          <w:szCs w:val="22"/>
        </w:rPr>
        <w:t xml:space="preserve">t. 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6E2F44">
        <w:rPr>
          <w:rFonts w:asciiTheme="minorHAnsi" w:eastAsia="Arial" w:hAnsiTheme="minorHAnsi" w:cstheme="minorHAnsi"/>
          <w:sz w:val="22"/>
          <w:szCs w:val="22"/>
        </w:rPr>
        <w:t>a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E2F44">
        <w:rPr>
          <w:rFonts w:asciiTheme="minorHAnsi" w:eastAsia="Arial" w:hAnsiTheme="minorHAnsi" w:cstheme="minorHAnsi"/>
          <w:sz w:val="22"/>
          <w:szCs w:val="22"/>
        </w:rPr>
        <w:t>,</w:t>
      </w:r>
      <w:r w:rsidRPr="006E2F4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z w:val="22"/>
          <w:szCs w:val="22"/>
        </w:rPr>
        <w:t>MN M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E2F44">
        <w:rPr>
          <w:rFonts w:asciiTheme="minorHAnsi" w:eastAsia="Arial" w:hAnsiTheme="minorHAnsi" w:cstheme="minorHAnsi"/>
          <w:sz w:val="22"/>
          <w:szCs w:val="22"/>
        </w:rPr>
        <w:t>or</w:t>
      </w:r>
      <w:r w:rsidRPr="006E2F4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E2F44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6E2F44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E2F44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6E2F44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E2F44">
        <w:rPr>
          <w:rFonts w:asciiTheme="minorHAnsi" w:eastAsia="Arial" w:hAnsiTheme="minorHAnsi" w:cstheme="minorHAnsi"/>
          <w:sz w:val="22"/>
          <w:szCs w:val="22"/>
        </w:rPr>
        <w:t>h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E2F44">
        <w:rPr>
          <w:rFonts w:asciiTheme="minorHAnsi" w:eastAsia="Arial" w:hAnsiTheme="minorHAnsi" w:cstheme="minorHAnsi"/>
          <w:sz w:val="22"/>
          <w:szCs w:val="22"/>
        </w:rPr>
        <w:t>o</w:t>
      </w:r>
      <w:r w:rsidRPr="006E2F44">
        <w:rPr>
          <w:rFonts w:asciiTheme="minorHAnsi" w:eastAsia="Arial" w:hAnsiTheme="minorHAnsi" w:cstheme="minorHAnsi"/>
          <w:spacing w:val="4"/>
          <w:sz w:val="22"/>
          <w:szCs w:val="22"/>
        </w:rPr>
        <w:t>g</w:t>
      </w:r>
      <w:r w:rsidRPr="006E2F44">
        <w:rPr>
          <w:rFonts w:asciiTheme="minorHAnsi" w:eastAsia="Arial" w:hAnsiTheme="minorHAnsi" w:cstheme="minorHAnsi"/>
          <w:sz w:val="22"/>
          <w:szCs w:val="22"/>
        </w:rPr>
        <w:t>y</w:t>
      </w:r>
    </w:p>
    <w:p w14:paraId="6A541ADE" w14:textId="77777777" w:rsidR="004B0588" w:rsidRPr="006E2F44" w:rsidRDefault="006E2F44" w:rsidP="006E2F44">
      <w:pPr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PA</w:t>
      </w:r>
      <w:r w:rsidRPr="006E2F44">
        <w:rPr>
          <w:rFonts w:asciiTheme="minorHAnsi" w:eastAsia="Arial" w:hAnsiTheme="minorHAnsi" w:cstheme="minorHAnsi"/>
          <w:sz w:val="22"/>
          <w:szCs w:val="22"/>
        </w:rPr>
        <w:t>:</w:t>
      </w:r>
      <w:r w:rsidRPr="006E2F4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z w:val="22"/>
          <w:szCs w:val="22"/>
        </w:rPr>
        <w:t>3.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7</w:t>
      </w:r>
      <w:r w:rsidRPr="006E2F44">
        <w:rPr>
          <w:rFonts w:asciiTheme="minorHAnsi" w:eastAsia="Arial" w:hAnsiTheme="minorHAnsi" w:cstheme="minorHAnsi"/>
          <w:sz w:val="22"/>
          <w:szCs w:val="22"/>
        </w:rPr>
        <w:t>5</w:t>
      </w:r>
    </w:p>
    <w:p w14:paraId="379797D5" w14:textId="77777777" w:rsidR="004B0588" w:rsidRPr="006E2F44" w:rsidRDefault="004B0588" w:rsidP="006E2F44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4DA89068" w14:textId="77777777" w:rsidR="004B0588" w:rsidRPr="006E2F44" w:rsidRDefault="006E2F44" w:rsidP="006E2F44">
      <w:pPr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6E2F44">
        <w:rPr>
          <w:rFonts w:asciiTheme="minorHAnsi" w:hAnsiTheme="minorHAnsi" w:cstheme="minorHAnsi"/>
          <w:sz w:val="22"/>
          <w:szCs w:val="22"/>
        </w:rPr>
        <w:pict w14:anchorId="134F688C">
          <v:group id="_x0000_s1032" style="position:absolute;left:0;text-align:left;margin-left:48.95pt;margin-top:13.2pt;width:514.2pt;height:0;z-index:-251659776;mso-position-horizontal-relative:page" coordorigin="979,264" coordsize="10284,0">
            <v:shape id="_x0000_s1033" style="position:absolute;left:979;top:264;width:10284;height:0" coordorigin="979,264" coordsize="10284,0" path="m979,264r10284,e" filled="f" strokeweight="1.06pt">
              <v:path arrowok="t"/>
            </v:shape>
            <w10:wrap anchorx="page"/>
          </v:group>
        </w:pict>
      </w:r>
      <w:r w:rsidRPr="006E2F44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6E2F44">
        <w:rPr>
          <w:rFonts w:asciiTheme="minorHAnsi" w:eastAsia="Arial" w:hAnsiTheme="minorHAnsi" w:cstheme="minorHAnsi"/>
          <w:b/>
          <w:sz w:val="22"/>
          <w:szCs w:val="22"/>
        </w:rPr>
        <w:t>KILLS</w:t>
      </w:r>
    </w:p>
    <w:p w14:paraId="56B8D14D" w14:textId="77777777" w:rsidR="004B0588" w:rsidRPr="006E2F44" w:rsidRDefault="004B0588" w:rsidP="006E2F4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0B4269EB" w14:textId="77777777" w:rsidR="004B0588" w:rsidRPr="006E2F44" w:rsidRDefault="006E2F44" w:rsidP="006E2F44">
      <w:pPr>
        <w:ind w:left="468"/>
        <w:rPr>
          <w:rFonts w:asciiTheme="minorHAnsi" w:eastAsia="Arial" w:hAnsiTheme="minorHAnsi" w:cstheme="minorHAnsi"/>
          <w:sz w:val="22"/>
          <w:szCs w:val="22"/>
        </w:rPr>
      </w:pPr>
      <w:r w:rsidRPr="006E2F4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6E2F44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6E2F44">
        <w:rPr>
          <w:rFonts w:asciiTheme="minorHAnsi" w:eastAsia="Arial" w:hAnsiTheme="minorHAnsi" w:cstheme="minorHAnsi"/>
          <w:sz w:val="22"/>
          <w:szCs w:val="22"/>
        </w:rPr>
        <w:t>te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6E2F44">
        <w:rPr>
          <w:rFonts w:asciiTheme="minorHAnsi" w:eastAsia="Arial" w:hAnsiTheme="minorHAnsi" w:cstheme="minorHAnsi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z w:val="22"/>
          <w:szCs w:val="22"/>
        </w:rPr>
        <w:t>a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6E2F44">
        <w:rPr>
          <w:rFonts w:asciiTheme="minorHAnsi" w:eastAsia="Arial" w:hAnsiTheme="minorHAnsi" w:cstheme="minorHAnsi"/>
          <w:sz w:val="22"/>
          <w:szCs w:val="22"/>
        </w:rPr>
        <w:t>er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sh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E2F44">
        <w:rPr>
          <w:rFonts w:asciiTheme="minorHAnsi" w:eastAsia="Arial" w:hAnsiTheme="minorHAnsi" w:cstheme="minorHAnsi"/>
          <w:sz w:val="22"/>
          <w:szCs w:val="22"/>
        </w:rPr>
        <w:t>p</w:t>
      </w:r>
      <w:r w:rsidRPr="006E2F4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6E2F44">
        <w:rPr>
          <w:rFonts w:asciiTheme="minorHAnsi" w:eastAsia="Arial" w:hAnsiTheme="minorHAnsi" w:cstheme="minorHAnsi"/>
          <w:sz w:val="22"/>
          <w:szCs w:val="22"/>
        </w:rPr>
        <w:t>p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E2F44">
        <w:rPr>
          <w:rFonts w:asciiTheme="minorHAnsi" w:eastAsia="Arial" w:hAnsiTheme="minorHAnsi" w:cstheme="minorHAnsi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E2F44">
        <w:rPr>
          <w:rFonts w:asciiTheme="minorHAnsi" w:eastAsia="Arial" w:hAnsiTheme="minorHAnsi" w:cstheme="minorHAnsi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z w:val="22"/>
          <w:szCs w:val="22"/>
        </w:rPr>
        <w:t>re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E2F44">
        <w:rPr>
          <w:rFonts w:asciiTheme="minorHAnsi" w:eastAsia="Arial" w:hAnsiTheme="minorHAnsi" w:cstheme="minorHAnsi"/>
          <w:sz w:val="22"/>
          <w:szCs w:val="22"/>
        </w:rPr>
        <w:t>t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E2F44">
        <w:rPr>
          <w:rFonts w:asciiTheme="minorHAnsi" w:eastAsia="Arial" w:hAnsiTheme="minorHAnsi" w:cstheme="minorHAnsi"/>
          <w:sz w:val="22"/>
          <w:szCs w:val="22"/>
        </w:rPr>
        <w:t>ng</w:t>
      </w:r>
      <w:r w:rsidRPr="006E2F4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E2F44">
        <w:rPr>
          <w:rFonts w:asciiTheme="minorHAnsi" w:eastAsia="Arial" w:hAnsiTheme="minorHAnsi" w:cstheme="minorHAnsi"/>
          <w:sz w:val="22"/>
          <w:szCs w:val="22"/>
        </w:rPr>
        <w:t>n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E2F44">
        <w:rPr>
          <w:rFonts w:asciiTheme="minorHAnsi" w:eastAsia="Arial" w:hAnsiTheme="minorHAnsi" w:cstheme="minorHAnsi"/>
          <w:sz w:val="22"/>
          <w:szCs w:val="22"/>
        </w:rPr>
        <w:t>tro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6E2F44">
        <w:rPr>
          <w:rFonts w:asciiTheme="minorHAnsi" w:eastAsia="Arial" w:hAnsiTheme="minorHAnsi" w:cstheme="minorHAnsi"/>
          <w:sz w:val="22"/>
          <w:szCs w:val="22"/>
        </w:rPr>
        <w:t>g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z w:val="22"/>
          <w:szCs w:val="22"/>
        </w:rPr>
        <w:t>r</w:t>
      </w:r>
      <w:r w:rsidRPr="006E2F4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E2F44">
        <w:rPr>
          <w:rFonts w:asciiTheme="minorHAnsi" w:eastAsia="Arial" w:hAnsiTheme="minorHAnsi" w:cstheme="minorHAnsi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E2F44">
        <w:rPr>
          <w:rFonts w:asciiTheme="minorHAnsi" w:eastAsia="Arial" w:hAnsiTheme="minorHAnsi" w:cstheme="minorHAnsi"/>
          <w:sz w:val="22"/>
          <w:szCs w:val="22"/>
        </w:rPr>
        <w:t>m a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E2F44">
        <w:rPr>
          <w:rFonts w:asciiTheme="minorHAnsi" w:eastAsia="Arial" w:hAnsiTheme="minorHAnsi" w:cstheme="minorHAnsi"/>
          <w:sz w:val="22"/>
          <w:szCs w:val="22"/>
        </w:rPr>
        <w:t>d</w:t>
      </w:r>
      <w:r w:rsidRPr="006E2F4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E2F44">
        <w:rPr>
          <w:rFonts w:asciiTheme="minorHAnsi" w:eastAsia="Arial" w:hAnsiTheme="minorHAnsi" w:cstheme="minorHAnsi"/>
          <w:sz w:val="22"/>
          <w:szCs w:val="22"/>
        </w:rPr>
        <w:t>d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E2F44">
        <w:rPr>
          <w:rFonts w:asciiTheme="minorHAnsi" w:eastAsia="Arial" w:hAnsiTheme="minorHAnsi" w:cstheme="minorHAnsi"/>
          <w:sz w:val="22"/>
          <w:szCs w:val="22"/>
        </w:rPr>
        <w:t>d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E2F44">
        <w:rPr>
          <w:rFonts w:asciiTheme="minorHAnsi" w:eastAsia="Arial" w:hAnsiTheme="minorHAnsi" w:cstheme="minorHAnsi"/>
          <w:sz w:val="22"/>
          <w:szCs w:val="22"/>
        </w:rPr>
        <w:t>l</w:t>
      </w:r>
      <w:r w:rsidRPr="006E2F44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E2F44">
        <w:rPr>
          <w:rFonts w:asciiTheme="minorHAnsi" w:eastAsia="Arial" w:hAnsiTheme="minorHAnsi" w:cstheme="minorHAnsi"/>
          <w:sz w:val="22"/>
          <w:szCs w:val="22"/>
        </w:rPr>
        <w:t>er</w:t>
      </w:r>
      <w:r w:rsidRPr="006E2F4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6E2F44">
        <w:rPr>
          <w:rFonts w:asciiTheme="minorHAnsi" w:eastAsia="Arial" w:hAnsiTheme="minorHAnsi" w:cstheme="minorHAnsi"/>
          <w:sz w:val="22"/>
          <w:szCs w:val="22"/>
        </w:rPr>
        <w:t>o</w:t>
      </w:r>
      <w:r w:rsidRPr="006E2F4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6E2F44">
        <w:rPr>
          <w:rFonts w:asciiTheme="minorHAnsi" w:eastAsia="Arial" w:hAnsiTheme="minorHAnsi" w:cstheme="minorHAnsi"/>
          <w:sz w:val="22"/>
          <w:szCs w:val="22"/>
        </w:rPr>
        <w:t>a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E2F44">
        <w:rPr>
          <w:rFonts w:asciiTheme="minorHAnsi" w:eastAsia="Arial" w:hAnsiTheme="minorHAnsi" w:cstheme="minorHAnsi"/>
          <w:sz w:val="22"/>
          <w:szCs w:val="22"/>
        </w:rPr>
        <w:t>e</w:t>
      </w:r>
    </w:p>
    <w:p w14:paraId="0DE601EA" w14:textId="77777777" w:rsidR="004B0588" w:rsidRPr="006E2F44" w:rsidRDefault="006E2F44" w:rsidP="006E2F44">
      <w:pPr>
        <w:ind w:left="468"/>
        <w:rPr>
          <w:rFonts w:asciiTheme="minorHAnsi" w:eastAsia="Arial" w:hAnsiTheme="minorHAnsi" w:cstheme="minorHAnsi"/>
          <w:sz w:val="22"/>
          <w:szCs w:val="22"/>
        </w:rPr>
      </w:pPr>
      <w:r w:rsidRPr="006E2F4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6E2F44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6E2F44">
        <w:rPr>
          <w:rFonts w:asciiTheme="minorHAnsi" w:eastAsia="Arial" w:hAnsiTheme="minorHAnsi" w:cstheme="minorHAnsi"/>
          <w:sz w:val="22"/>
          <w:szCs w:val="22"/>
        </w:rPr>
        <w:t>tro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6E2F44">
        <w:rPr>
          <w:rFonts w:asciiTheme="minorHAnsi" w:eastAsia="Arial" w:hAnsiTheme="minorHAnsi" w:cstheme="minorHAnsi"/>
          <w:sz w:val="22"/>
          <w:szCs w:val="22"/>
        </w:rPr>
        <w:t>g</w:t>
      </w:r>
      <w:r w:rsidRPr="006E2F4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E2F44">
        <w:rPr>
          <w:rFonts w:asciiTheme="minorHAnsi" w:eastAsia="Arial" w:hAnsiTheme="minorHAnsi" w:cstheme="minorHAnsi"/>
          <w:sz w:val="22"/>
          <w:szCs w:val="22"/>
        </w:rPr>
        <w:t>t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E2F44">
        <w:rPr>
          <w:rFonts w:asciiTheme="minorHAnsi" w:eastAsia="Arial" w:hAnsiTheme="minorHAnsi" w:cstheme="minorHAnsi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E2F44">
        <w:rPr>
          <w:rFonts w:asciiTheme="minorHAnsi" w:eastAsia="Arial" w:hAnsiTheme="minorHAnsi" w:cstheme="minorHAnsi"/>
          <w:sz w:val="22"/>
          <w:szCs w:val="22"/>
        </w:rPr>
        <w:t>,</w:t>
      </w:r>
      <w:r w:rsidRPr="006E2F4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z w:val="22"/>
          <w:szCs w:val="22"/>
        </w:rPr>
        <w:t>ora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E2F44">
        <w:rPr>
          <w:rFonts w:asciiTheme="minorHAnsi" w:eastAsia="Arial" w:hAnsiTheme="minorHAnsi" w:cstheme="minorHAnsi"/>
          <w:sz w:val="22"/>
          <w:szCs w:val="22"/>
        </w:rPr>
        <w:t>,</w:t>
      </w:r>
      <w:r w:rsidRPr="006E2F4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E2F44">
        <w:rPr>
          <w:rFonts w:asciiTheme="minorHAnsi" w:eastAsia="Arial" w:hAnsiTheme="minorHAnsi" w:cstheme="minorHAnsi"/>
          <w:sz w:val="22"/>
          <w:szCs w:val="22"/>
        </w:rPr>
        <w:t>d</w:t>
      </w:r>
      <w:r w:rsidRPr="006E2F4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E2F44">
        <w:rPr>
          <w:rFonts w:asciiTheme="minorHAnsi" w:eastAsia="Arial" w:hAnsiTheme="minorHAnsi" w:cstheme="minorHAnsi"/>
          <w:sz w:val="22"/>
          <w:szCs w:val="22"/>
        </w:rPr>
        <w:t>n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E2F44">
        <w:rPr>
          <w:rFonts w:asciiTheme="minorHAnsi" w:eastAsia="Arial" w:hAnsiTheme="minorHAnsi" w:cstheme="minorHAnsi"/>
          <w:sz w:val="22"/>
          <w:szCs w:val="22"/>
        </w:rPr>
        <w:t>erper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E2F44">
        <w:rPr>
          <w:rFonts w:asciiTheme="minorHAnsi" w:eastAsia="Arial" w:hAnsiTheme="minorHAnsi" w:cstheme="minorHAnsi"/>
          <w:sz w:val="22"/>
          <w:szCs w:val="22"/>
        </w:rPr>
        <w:t>o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E2F44">
        <w:rPr>
          <w:rFonts w:asciiTheme="minorHAnsi" w:eastAsia="Arial" w:hAnsiTheme="minorHAnsi" w:cstheme="minorHAnsi"/>
          <w:sz w:val="22"/>
          <w:szCs w:val="22"/>
        </w:rPr>
        <w:t>l</w:t>
      </w:r>
      <w:r w:rsidRPr="006E2F44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E2F44">
        <w:rPr>
          <w:rFonts w:asciiTheme="minorHAnsi" w:eastAsia="Arial" w:hAnsiTheme="minorHAnsi" w:cstheme="minorHAnsi"/>
          <w:sz w:val="22"/>
          <w:szCs w:val="22"/>
        </w:rPr>
        <w:t>o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6E2F4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E2F44">
        <w:rPr>
          <w:rFonts w:asciiTheme="minorHAnsi" w:eastAsia="Arial" w:hAnsiTheme="minorHAnsi" w:cstheme="minorHAnsi"/>
          <w:sz w:val="22"/>
          <w:szCs w:val="22"/>
        </w:rPr>
        <w:t>u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E2F44">
        <w:rPr>
          <w:rFonts w:asciiTheme="minorHAnsi" w:eastAsia="Arial" w:hAnsiTheme="minorHAnsi" w:cstheme="minorHAnsi"/>
          <w:sz w:val="22"/>
          <w:szCs w:val="22"/>
        </w:rPr>
        <w:t>at</w:t>
      </w:r>
      <w:r w:rsidRPr="006E2F44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6E2F44">
        <w:rPr>
          <w:rFonts w:asciiTheme="minorHAnsi" w:eastAsia="Arial" w:hAnsiTheme="minorHAnsi" w:cstheme="minorHAnsi"/>
          <w:sz w:val="22"/>
          <w:szCs w:val="22"/>
        </w:rPr>
        <w:t>on</w:t>
      </w:r>
      <w:r w:rsidRPr="006E2F44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6E2F44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6E2F44">
        <w:rPr>
          <w:rFonts w:asciiTheme="minorHAnsi" w:eastAsia="Arial" w:hAnsiTheme="minorHAnsi" w:cstheme="minorHAnsi"/>
          <w:sz w:val="22"/>
          <w:szCs w:val="22"/>
        </w:rPr>
        <w:t>s</w:t>
      </w:r>
    </w:p>
    <w:p w14:paraId="4BE4218F" w14:textId="77777777" w:rsidR="004B0588" w:rsidRPr="006E2F44" w:rsidRDefault="006E2F44" w:rsidP="006E2F44">
      <w:pPr>
        <w:spacing w:before="3"/>
        <w:ind w:left="468"/>
        <w:rPr>
          <w:rFonts w:asciiTheme="minorHAnsi" w:eastAsia="Arial" w:hAnsiTheme="minorHAnsi" w:cstheme="minorHAnsi"/>
          <w:sz w:val="22"/>
          <w:szCs w:val="22"/>
        </w:rPr>
      </w:pPr>
      <w:r w:rsidRPr="006E2F4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6E2F44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z w:val="22"/>
          <w:szCs w:val="22"/>
        </w:rPr>
        <w:t>H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E2F44">
        <w:rPr>
          <w:rFonts w:asciiTheme="minorHAnsi" w:eastAsia="Arial" w:hAnsiTheme="minorHAnsi" w:cstheme="minorHAnsi"/>
          <w:sz w:val="22"/>
          <w:szCs w:val="22"/>
        </w:rPr>
        <w:t>g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6E2F44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6E2F44">
        <w:rPr>
          <w:rFonts w:asciiTheme="minorHAnsi" w:eastAsia="Arial" w:hAnsiTheme="minorHAnsi" w:cstheme="minorHAnsi"/>
          <w:sz w:val="22"/>
          <w:szCs w:val="22"/>
        </w:rPr>
        <w:t>y</w:t>
      </w:r>
      <w:r w:rsidRPr="006E2F44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E2F44">
        <w:rPr>
          <w:rFonts w:asciiTheme="minorHAnsi" w:eastAsia="Arial" w:hAnsiTheme="minorHAnsi" w:cstheme="minorHAnsi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E2F44">
        <w:rPr>
          <w:rFonts w:asciiTheme="minorHAnsi" w:eastAsia="Arial" w:hAnsiTheme="minorHAnsi" w:cstheme="minorHAnsi"/>
          <w:sz w:val="22"/>
          <w:szCs w:val="22"/>
        </w:rPr>
        <w:t>t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iv</w:t>
      </w:r>
      <w:r w:rsidRPr="006E2F44">
        <w:rPr>
          <w:rFonts w:asciiTheme="minorHAnsi" w:eastAsia="Arial" w:hAnsiTheme="minorHAnsi" w:cstheme="minorHAnsi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z w:val="22"/>
          <w:szCs w:val="22"/>
        </w:rPr>
        <w:t>c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E2F44">
        <w:rPr>
          <w:rFonts w:asciiTheme="minorHAnsi" w:eastAsia="Arial" w:hAnsiTheme="minorHAnsi" w:cstheme="minorHAnsi"/>
          <w:sz w:val="22"/>
          <w:szCs w:val="22"/>
        </w:rPr>
        <w:t>al</w:t>
      </w:r>
      <w:r w:rsidRPr="006E2F4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z w:val="22"/>
          <w:szCs w:val="22"/>
        </w:rPr>
        <w:t>t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E2F44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E2F44">
        <w:rPr>
          <w:rFonts w:asciiTheme="minorHAnsi" w:eastAsia="Arial" w:hAnsiTheme="minorHAnsi" w:cstheme="minorHAnsi"/>
          <w:sz w:val="22"/>
          <w:szCs w:val="22"/>
        </w:rPr>
        <w:t>er</w:t>
      </w:r>
      <w:r w:rsidRPr="006E2F4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6E2F44">
        <w:rPr>
          <w:rFonts w:asciiTheme="minorHAnsi" w:eastAsia="Arial" w:hAnsiTheme="minorHAnsi" w:cstheme="minorHAnsi"/>
          <w:sz w:val="22"/>
          <w:szCs w:val="22"/>
        </w:rPr>
        <w:t>nd</w:t>
      </w:r>
      <w:r w:rsidRPr="006E2F4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z w:val="22"/>
          <w:szCs w:val="22"/>
        </w:rPr>
        <w:t>t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z w:val="22"/>
          <w:szCs w:val="22"/>
        </w:rPr>
        <w:t>am</w:t>
      </w:r>
      <w:r w:rsidRPr="006E2F4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E2F4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E2F44">
        <w:rPr>
          <w:rFonts w:asciiTheme="minorHAnsi" w:eastAsia="Arial" w:hAnsiTheme="minorHAnsi" w:cstheme="minorHAnsi"/>
          <w:sz w:val="22"/>
          <w:szCs w:val="22"/>
        </w:rPr>
        <w:t>b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z w:val="22"/>
          <w:szCs w:val="22"/>
        </w:rPr>
        <w:t>r</w:t>
      </w:r>
    </w:p>
    <w:p w14:paraId="09E84398" w14:textId="77777777" w:rsidR="004B0588" w:rsidRPr="006E2F44" w:rsidRDefault="006E2F44" w:rsidP="006E2F44">
      <w:pPr>
        <w:ind w:left="468"/>
        <w:rPr>
          <w:rFonts w:asciiTheme="minorHAnsi" w:eastAsia="Arial" w:hAnsiTheme="minorHAnsi" w:cstheme="minorHAnsi"/>
          <w:sz w:val="22"/>
          <w:szCs w:val="22"/>
        </w:rPr>
      </w:pPr>
      <w:r w:rsidRPr="006E2F4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6E2F44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6E2F44">
        <w:rPr>
          <w:rFonts w:asciiTheme="minorHAnsi" w:eastAsia="Arial" w:hAnsiTheme="minorHAnsi" w:cstheme="minorHAnsi"/>
          <w:sz w:val="22"/>
          <w:szCs w:val="22"/>
        </w:rPr>
        <w:t>p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E2F44">
        <w:rPr>
          <w:rFonts w:asciiTheme="minorHAnsi" w:eastAsia="Arial" w:hAnsiTheme="minorHAnsi" w:cstheme="minorHAnsi"/>
          <w:sz w:val="22"/>
          <w:szCs w:val="22"/>
        </w:rPr>
        <w:t>t</w:t>
      </w:r>
      <w:r w:rsidRPr="006E2F4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E2F44">
        <w:rPr>
          <w:rFonts w:asciiTheme="minorHAnsi" w:eastAsia="Arial" w:hAnsiTheme="minorHAnsi" w:cstheme="minorHAnsi"/>
          <w:sz w:val="22"/>
          <w:szCs w:val="22"/>
        </w:rPr>
        <w:t>n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6E2F44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z w:val="22"/>
          <w:szCs w:val="22"/>
        </w:rPr>
        <w:t>d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6E2F44">
        <w:rPr>
          <w:rFonts w:asciiTheme="minorHAnsi" w:eastAsia="Arial" w:hAnsiTheme="minorHAnsi" w:cstheme="minorHAnsi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z w:val="22"/>
          <w:szCs w:val="22"/>
        </w:rPr>
        <w:t>of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z w:val="22"/>
          <w:szCs w:val="22"/>
        </w:rPr>
        <w:t>M</w:t>
      </w:r>
      <w:r w:rsidRPr="006E2F44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E2F44">
        <w:rPr>
          <w:rFonts w:asciiTheme="minorHAnsi" w:eastAsia="Arial" w:hAnsiTheme="minorHAnsi" w:cstheme="minorHAnsi"/>
          <w:sz w:val="22"/>
          <w:szCs w:val="22"/>
        </w:rPr>
        <w:t>o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E2F44">
        <w:rPr>
          <w:rFonts w:asciiTheme="minorHAnsi" w:eastAsia="Arial" w:hAnsiTheme="minorHAnsi" w:cstheme="minorHAnsi"/>
          <w:sz w:val="22"/>
          <w:szCs w:val="22"/>
        </w:rPr>
        <w:t>t</w:t>
      </w:r>
      <w:r w:rsidRPr="006E2F44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6E2F4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E2F44">
        <w:rPr>
          <w:rFonts w:asciiTheme="minorHAnsi" w:eastAsia="Arial" w:hAnsiTheme="minorHAnsi" w:cstheme="minorHAnsi"/>
          <w:sz w:val="22"/>
          <w:szCs w:val="22"/>
        </w:rPr>
        <w:t>d,</w:t>
      </w:r>
      <w:r w:rsidRPr="006E2F4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xc</w:t>
      </w:r>
      <w:r w:rsidRPr="006E2F44">
        <w:rPr>
          <w:rFonts w:asciiTheme="minorHAnsi" w:eastAsia="Arial" w:hAnsiTheme="minorHAnsi" w:cstheme="minorHAnsi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E2F44">
        <w:rPr>
          <w:rFonts w:asciiTheme="minorHAnsi" w:eastAsia="Arial" w:hAnsiTheme="minorHAnsi" w:cstheme="minorHAnsi"/>
          <w:sz w:val="22"/>
          <w:szCs w:val="22"/>
        </w:rPr>
        <w:t>,</w:t>
      </w:r>
      <w:r w:rsidRPr="006E2F4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6E2F44">
        <w:rPr>
          <w:rFonts w:asciiTheme="minorHAnsi" w:eastAsia="Arial" w:hAnsiTheme="minorHAnsi" w:cstheme="minorHAnsi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6E2F44">
        <w:rPr>
          <w:rFonts w:asciiTheme="minorHAnsi" w:eastAsia="Arial" w:hAnsiTheme="minorHAnsi" w:cstheme="minorHAnsi"/>
          <w:sz w:val="22"/>
          <w:szCs w:val="22"/>
        </w:rPr>
        <w:t>,</w:t>
      </w:r>
      <w:r w:rsidRPr="006E2F4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E2F44">
        <w:rPr>
          <w:rFonts w:asciiTheme="minorHAnsi" w:eastAsia="Arial" w:hAnsiTheme="minorHAnsi" w:cstheme="minorHAnsi"/>
          <w:sz w:val="22"/>
          <w:szCs w:val="22"/>
        </w:rPr>
        <w:t>nd</w:t>
      </w:r>
      <w:r w:rsidRPr="006E2F4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E2F44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6E2F44">
        <w:rPr>
          <w:rFonts w:asciiTheme="minorHAnsi" w:eastAsia="Arial" w:hAnsiTheme="minorHAnsi" w:cstheme="minorHAnsi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Po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E2F44">
        <w:rPr>
          <w:rFonts w:asciiTheme="minorHAnsi" w:eastAsia="Arial" w:hAnsiTheme="minorHAnsi" w:cstheme="minorHAnsi"/>
          <w:sz w:val="22"/>
          <w:szCs w:val="22"/>
        </w:rPr>
        <w:t>nt</w:t>
      </w:r>
    </w:p>
    <w:p w14:paraId="2E75CD20" w14:textId="77777777" w:rsidR="004B0588" w:rsidRPr="006E2F44" w:rsidRDefault="004B0588" w:rsidP="006E2F44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784B1339" w14:textId="77777777" w:rsidR="004B0588" w:rsidRPr="006E2F44" w:rsidRDefault="006E2F44" w:rsidP="006E2F44">
      <w:pPr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6E2F44">
        <w:rPr>
          <w:rFonts w:asciiTheme="minorHAnsi" w:hAnsiTheme="minorHAnsi" w:cstheme="minorHAnsi"/>
          <w:sz w:val="22"/>
          <w:szCs w:val="22"/>
        </w:rPr>
        <w:pict w14:anchorId="686A8372">
          <v:group id="_x0000_s1030" style="position:absolute;left:0;text-align:left;margin-left:48.95pt;margin-top:13.1pt;width:514.2pt;height:0;z-index:-251658752;mso-position-horizontal-relative:page" coordorigin="979,262" coordsize="10284,0">
            <v:shape id="_x0000_s1031" style="position:absolute;left:979;top:262;width:10284;height:0" coordorigin="979,262" coordsize="10284,0" path="m979,262r10284,e" filled="f" strokeweight="1.06pt">
              <v:path arrowok="t"/>
            </v:shape>
            <w10:wrap anchorx="page"/>
          </v:group>
        </w:pict>
      </w:r>
      <w:r w:rsidRPr="006E2F44">
        <w:rPr>
          <w:rFonts w:asciiTheme="minorHAnsi" w:eastAsia="Arial" w:hAnsiTheme="minorHAnsi" w:cstheme="minorHAnsi"/>
          <w:b/>
          <w:sz w:val="22"/>
          <w:szCs w:val="22"/>
        </w:rPr>
        <w:t>IN</w:t>
      </w:r>
      <w:r w:rsidRPr="006E2F44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6E2F44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b/>
          <w:sz w:val="22"/>
          <w:szCs w:val="22"/>
        </w:rPr>
        <w:t>RNSH</w:t>
      </w:r>
      <w:r w:rsidRPr="006E2F44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6E2F44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6E2F44">
        <w:rPr>
          <w:rFonts w:asciiTheme="minorHAnsi" w:eastAsia="Arial" w:hAnsiTheme="minorHAnsi" w:cstheme="minorHAnsi"/>
          <w:b/>
          <w:spacing w:val="-13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b/>
          <w:spacing w:val="1"/>
          <w:sz w:val="22"/>
          <w:szCs w:val="22"/>
        </w:rPr>
        <w:t>EX</w:t>
      </w:r>
      <w:r w:rsidRPr="006E2F44">
        <w:rPr>
          <w:rFonts w:asciiTheme="minorHAnsi" w:eastAsia="Arial" w:hAnsiTheme="minorHAnsi" w:cstheme="minorHAnsi"/>
          <w:b/>
          <w:spacing w:val="-1"/>
          <w:sz w:val="22"/>
          <w:szCs w:val="22"/>
        </w:rPr>
        <w:t>PE</w:t>
      </w:r>
      <w:r w:rsidRPr="006E2F44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6E2F44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6E2F44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b/>
          <w:spacing w:val="2"/>
          <w:sz w:val="22"/>
          <w:szCs w:val="22"/>
        </w:rPr>
        <w:t>NC</w:t>
      </w:r>
      <w:r w:rsidRPr="006E2F44">
        <w:rPr>
          <w:rFonts w:asciiTheme="minorHAnsi" w:eastAsia="Arial" w:hAnsiTheme="minorHAnsi" w:cstheme="minorHAnsi"/>
          <w:b/>
          <w:sz w:val="22"/>
          <w:szCs w:val="22"/>
        </w:rPr>
        <w:t>E</w:t>
      </w:r>
    </w:p>
    <w:p w14:paraId="732D604C" w14:textId="77777777" w:rsidR="004B0588" w:rsidRPr="006E2F44" w:rsidRDefault="006E2F44" w:rsidP="006E2F44">
      <w:pPr>
        <w:spacing w:before="96"/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6E2F44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6E2F44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6E2F44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6E2F44">
        <w:rPr>
          <w:rFonts w:asciiTheme="minorHAnsi" w:eastAsia="Arial" w:hAnsiTheme="minorHAnsi" w:cstheme="minorHAnsi"/>
          <w:b/>
          <w:sz w:val="22"/>
          <w:szCs w:val="22"/>
        </w:rPr>
        <w:t>k</w:t>
      </w:r>
      <w:r w:rsidRPr="006E2F44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6E2F44">
        <w:rPr>
          <w:rFonts w:asciiTheme="minorHAnsi" w:eastAsia="Arial" w:hAnsiTheme="minorHAnsi" w:cstheme="minorHAnsi"/>
          <w:b/>
          <w:sz w:val="22"/>
          <w:szCs w:val="22"/>
        </w:rPr>
        <w:t>ing</w:t>
      </w:r>
      <w:r w:rsidRPr="006E2F44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b/>
          <w:sz w:val="22"/>
          <w:szCs w:val="22"/>
        </w:rPr>
        <w:t>In</w:t>
      </w:r>
      <w:r w:rsidRPr="006E2F44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6E2F44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6E2F44">
        <w:rPr>
          <w:rFonts w:asciiTheme="minorHAnsi" w:eastAsia="Arial" w:hAnsiTheme="minorHAnsi" w:cstheme="minorHAnsi"/>
          <w:b/>
          <w:sz w:val="22"/>
          <w:szCs w:val="22"/>
        </w:rPr>
        <w:t xml:space="preserve">n                                                                                                            </w:t>
      </w:r>
      <w:r w:rsidRPr="006E2F44">
        <w:rPr>
          <w:rFonts w:asciiTheme="minorHAnsi" w:eastAsia="Arial" w:hAnsiTheme="minorHAnsi" w:cstheme="minorHAnsi"/>
          <w:b/>
          <w:spacing w:val="51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6E2F44">
        <w:rPr>
          <w:rFonts w:asciiTheme="minorHAnsi" w:eastAsia="Arial" w:hAnsiTheme="minorHAnsi" w:cstheme="minorHAnsi"/>
          <w:b/>
          <w:sz w:val="22"/>
          <w:szCs w:val="22"/>
        </w:rPr>
        <w:t>ep</w:t>
      </w:r>
      <w:r w:rsidRPr="006E2F44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6E2F44">
        <w:rPr>
          <w:rFonts w:asciiTheme="minorHAnsi" w:eastAsia="Arial" w:hAnsiTheme="minorHAnsi" w:cstheme="minorHAnsi"/>
          <w:b/>
          <w:sz w:val="22"/>
          <w:szCs w:val="22"/>
        </w:rPr>
        <w:t>em</w:t>
      </w:r>
      <w:r w:rsidRPr="006E2F44">
        <w:rPr>
          <w:rFonts w:asciiTheme="minorHAnsi" w:eastAsia="Arial" w:hAnsiTheme="minorHAnsi" w:cstheme="minorHAnsi"/>
          <w:b/>
          <w:spacing w:val="3"/>
          <w:sz w:val="22"/>
          <w:szCs w:val="22"/>
        </w:rPr>
        <w:t>b</w:t>
      </w:r>
      <w:r w:rsidRPr="006E2F44">
        <w:rPr>
          <w:rFonts w:asciiTheme="minorHAnsi" w:eastAsia="Arial" w:hAnsiTheme="minorHAnsi" w:cstheme="minorHAnsi"/>
          <w:b/>
          <w:sz w:val="22"/>
          <w:szCs w:val="22"/>
        </w:rPr>
        <w:t>er</w:t>
      </w:r>
      <w:r w:rsidRPr="006E2F44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b/>
          <w:spacing w:val="2"/>
          <w:sz w:val="22"/>
          <w:szCs w:val="22"/>
        </w:rPr>
        <w:t>2</w:t>
      </w:r>
      <w:r w:rsidRPr="006E2F44">
        <w:rPr>
          <w:rFonts w:asciiTheme="minorHAnsi" w:eastAsia="Arial" w:hAnsiTheme="minorHAnsi" w:cstheme="minorHAnsi"/>
          <w:b/>
          <w:sz w:val="22"/>
          <w:szCs w:val="22"/>
        </w:rPr>
        <w:t>016</w:t>
      </w:r>
      <w:r w:rsidRPr="006E2F44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b/>
          <w:sz w:val="22"/>
          <w:szCs w:val="22"/>
        </w:rPr>
        <w:t>-</w:t>
      </w:r>
      <w:r w:rsidRPr="006E2F44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b/>
          <w:spacing w:val="-1"/>
          <w:sz w:val="22"/>
          <w:szCs w:val="22"/>
        </w:rPr>
        <w:t>Pr</w:t>
      </w:r>
      <w:r w:rsidRPr="006E2F44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6E2F44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b/>
          <w:sz w:val="22"/>
          <w:szCs w:val="22"/>
        </w:rPr>
        <w:t>nt</w:t>
      </w:r>
    </w:p>
    <w:p w14:paraId="2ED447B6" w14:textId="77777777" w:rsidR="004B0588" w:rsidRPr="006E2F44" w:rsidRDefault="006E2F44" w:rsidP="006E2F44">
      <w:pPr>
        <w:spacing w:before="3"/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Gr</w:t>
      </w:r>
      <w:r w:rsidRPr="006E2F44">
        <w:rPr>
          <w:rFonts w:asciiTheme="minorHAnsi" w:eastAsia="Arial" w:hAnsiTheme="minorHAnsi" w:cstheme="minorHAnsi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E2F44">
        <w:rPr>
          <w:rFonts w:asciiTheme="minorHAnsi" w:eastAsia="Arial" w:hAnsiTheme="minorHAnsi" w:cstheme="minorHAnsi"/>
          <w:sz w:val="22"/>
          <w:szCs w:val="22"/>
        </w:rPr>
        <w:t>ter</w:t>
      </w:r>
      <w:r w:rsidRPr="006E2F4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E2F44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E2F44">
        <w:rPr>
          <w:rFonts w:asciiTheme="minorHAnsi" w:eastAsia="Arial" w:hAnsiTheme="minorHAnsi" w:cstheme="minorHAnsi"/>
          <w:sz w:val="22"/>
          <w:szCs w:val="22"/>
        </w:rPr>
        <w:t>n</w:t>
      </w:r>
      <w:r w:rsidRPr="006E2F4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E2F44">
        <w:rPr>
          <w:rFonts w:asciiTheme="minorHAnsi" w:eastAsia="Arial" w:hAnsiTheme="minorHAnsi" w:cstheme="minorHAnsi"/>
          <w:sz w:val="22"/>
          <w:szCs w:val="22"/>
        </w:rPr>
        <w:t>t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E2F44">
        <w:rPr>
          <w:rFonts w:asciiTheme="minorHAnsi" w:eastAsia="Arial" w:hAnsiTheme="minorHAnsi" w:cstheme="minorHAnsi"/>
          <w:sz w:val="22"/>
          <w:szCs w:val="22"/>
        </w:rPr>
        <w:t>es</w:t>
      </w:r>
      <w:r w:rsidRPr="006E2F4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z w:val="22"/>
          <w:szCs w:val="22"/>
        </w:rPr>
        <w:t>Ch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E2F44">
        <w:rPr>
          <w:rFonts w:asciiTheme="minorHAnsi" w:eastAsia="Arial" w:hAnsiTheme="minorHAnsi" w:cstheme="minorHAnsi"/>
          <w:sz w:val="22"/>
          <w:szCs w:val="22"/>
        </w:rPr>
        <w:t>y</w:t>
      </w:r>
      <w:r w:rsidRPr="006E2F4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6E2F44">
        <w:rPr>
          <w:rFonts w:asciiTheme="minorHAnsi" w:eastAsia="Arial" w:hAnsiTheme="minorHAnsi" w:cstheme="minorHAnsi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E2F44">
        <w:rPr>
          <w:rFonts w:asciiTheme="minorHAnsi" w:eastAsia="Arial" w:hAnsiTheme="minorHAnsi" w:cstheme="minorHAnsi"/>
          <w:sz w:val="22"/>
          <w:szCs w:val="22"/>
        </w:rPr>
        <w:t>t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E2F44">
        <w:rPr>
          <w:rFonts w:asciiTheme="minorHAnsi" w:eastAsia="Arial" w:hAnsiTheme="minorHAnsi" w:cstheme="minorHAnsi"/>
          <w:sz w:val="22"/>
          <w:szCs w:val="22"/>
        </w:rPr>
        <w:t>,</w:t>
      </w:r>
      <w:r w:rsidRPr="006E2F4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E2F44">
        <w:rPr>
          <w:rFonts w:asciiTheme="minorHAnsi" w:eastAsia="Arial" w:hAnsiTheme="minorHAnsi" w:cstheme="minorHAnsi"/>
          <w:sz w:val="22"/>
          <w:szCs w:val="22"/>
        </w:rPr>
        <w:t>LC</w:t>
      </w:r>
      <w:r w:rsidRPr="006E2F44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                </w:t>
      </w:r>
      <w:r w:rsidRPr="006E2F44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E2F44">
        <w:rPr>
          <w:rFonts w:asciiTheme="minorHAnsi" w:eastAsia="Arial" w:hAnsiTheme="minorHAnsi" w:cstheme="minorHAnsi"/>
          <w:sz w:val="22"/>
          <w:szCs w:val="22"/>
        </w:rPr>
        <w:t>n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E2F44">
        <w:rPr>
          <w:rFonts w:asciiTheme="minorHAnsi" w:eastAsia="Arial" w:hAnsiTheme="minorHAnsi" w:cstheme="minorHAnsi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6E2F44">
        <w:rPr>
          <w:rFonts w:asciiTheme="minorHAnsi" w:eastAsia="Arial" w:hAnsiTheme="minorHAnsi" w:cstheme="minorHAnsi"/>
          <w:sz w:val="22"/>
          <w:szCs w:val="22"/>
        </w:rPr>
        <w:t>p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E2F44">
        <w:rPr>
          <w:rFonts w:asciiTheme="minorHAnsi" w:eastAsia="Arial" w:hAnsiTheme="minorHAnsi" w:cstheme="minorHAnsi"/>
          <w:sz w:val="22"/>
          <w:szCs w:val="22"/>
        </w:rPr>
        <w:t>,</w:t>
      </w:r>
      <w:r w:rsidRPr="006E2F44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z w:val="22"/>
          <w:szCs w:val="22"/>
        </w:rPr>
        <w:t>MN</w:t>
      </w:r>
    </w:p>
    <w:p w14:paraId="20CFCD96" w14:textId="77777777" w:rsidR="004B0588" w:rsidRPr="006E2F44" w:rsidRDefault="006E2F44" w:rsidP="006E2F44">
      <w:pPr>
        <w:tabs>
          <w:tab w:val="left" w:pos="820"/>
        </w:tabs>
        <w:spacing w:before="20"/>
        <w:ind w:left="828" w:right="1824" w:hanging="360"/>
        <w:rPr>
          <w:rFonts w:asciiTheme="minorHAnsi" w:eastAsia="Arial" w:hAnsiTheme="minorHAnsi" w:cstheme="minorHAnsi"/>
          <w:sz w:val="22"/>
          <w:szCs w:val="22"/>
        </w:rPr>
      </w:pPr>
      <w:r w:rsidRPr="006E2F44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6E2F44">
        <w:rPr>
          <w:rFonts w:asciiTheme="minorHAnsi" w:eastAsia="Segoe MDL2 Assets" w:hAnsiTheme="minorHAnsi" w:cstheme="minorHAnsi"/>
          <w:sz w:val="22"/>
          <w:szCs w:val="22"/>
        </w:rPr>
        <w:tab/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6E2F44">
        <w:rPr>
          <w:rFonts w:asciiTheme="minorHAnsi" w:eastAsia="Arial" w:hAnsiTheme="minorHAnsi" w:cstheme="minorHAnsi"/>
          <w:sz w:val="22"/>
          <w:szCs w:val="22"/>
        </w:rPr>
        <w:t>at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6E2F44">
        <w:rPr>
          <w:rFonts w:asciiTheme="minorHAnsi" w:eastAsia="Arial" w:hAnsiTheme="minorHAnsi" w:cstheme="minorHAnsi"/>
          <w:sz w:val="22"/>
          <w:szCs w:val="22"/>
        </w:rPr>
        <w:t>er</w:t>
      </w:r>
      <w:r w:rsidRPr="006E2F4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E2F44">
        <w:rPr>
          <w:rFonts w:asciiTheme="minorHAnsi" w:eastAsia="Arial" w:hAnsiTheme="minorHAnsi" w:cstheme="minorHAnsi"/>
          <w:sz w:val="22"/>
          <w:szCs w:val="22"/>
        </w:rPr>
        <w:t>n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E2F44">
        <w:rPr>
          <w:rFonts w:asciiTheme="minorHAnsi" w:eastAsia="Arial" w:hAnsiTheme="minorHAnsi" w:cstheme="minorHAnsi"/>
          <w:sz w:val="22"/>
          <w:szCs w:val="22"/>
        </w:rPr>
        <w:t>o</w:t>
      </w:r>
      <w:r w:rsidRPr="006E2F4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6E2F4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E2F44">
        <w:rPr>
          <w:rFonts w:asciiTheme="minorHAnsi" w:eastAsia="Arial" w:hAnsiTheme="minorHAnsi" w:cstheme="minorHAnsi"/>
          <w:sz w:val="22"/>
          <w:szCs w:val="22"/>
        </w:rPr>
        <w:t>at</w:t>
      </w:r>
      <w:r w:rsidRPr="006E2F44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6E2F44">
        <w:rPr>
          <w:rFonts w:asciiTheme="minorHAnsi" w:eastAsia="Arial" w:hAnsiTheme="minorHAnsi" w:cstheme="minorHAnsi"/>
          <w:sz w:val="22"/>
          <w:szCs w:val="22"/>
        </w:rPr>
        <w:t>o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E2F44">
        <w:rPr>
          <w:rFonts w:asciiTheme="minorHAnsi" w:eastAsia="Arial" w:hAnsiTheme="minorHAnsi" w:cstheme="minorHAnsi"/>
          <w:sz w:val="22"/>
          <w:szCs w:val="22"/>
        </w:rPr>
        <w:t>,</w:t>
      </w:r>
      <w:r w:rsidRPr="006E2F4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z w:val="22"/>
          <w:szCs w:val="22"/>
        </w:rPr>
        <w:t>pre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E2F44">
        <w:rPr>
          <w:rFonts w:asciiTheme="minorHAnsi" w:eastAsia="Arial" w:hAnsiTheme="minorHAnsi" w:cstheme="minorHAnsi"/>
          <w:sz w:val="22"/>
          <w:szCs w:val="22"/>
        </w:rPr>
        <w:t>a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6E2F44">
        <w:rPr>
          <w:rFonts w:asciiTheme="minorHAnsi" w:eastAsia="Arial" w:hAnsiTheme="minorHAnsi" w:cstheme="minorHAnsi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6E2F44">
        <w:rPr>
          <w:rFonts w:asciiTheme="minorHAnsi" w:eastAsia="Arial" w:hAnsiTheme="minorHAnsi" w:cstheme="minorHAnsi"/>
          <w:sz w:val="22"/>
          <w:szCs w:val="22"/>
        </w:rPr>
        <w:t>o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E2F44">
        <w:rPr>
          <w:rFonts w:asciiTheme="minorHAnsi" w:eastAsia="Arial" w:hAnsiTheme="minorHAnsi" w:cstheme="minorHAnsi"/>
          <w:sz w:val="22"/>
          <w:szCs w:val="22"/>
        </w:rPr>
        <w:t>u</w:t>
      </w:r>
      <w:r w:rsidRPr="006E2F4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E2F44">
        <w:rPr>
          <w:rFonts w:asciiTheme="minorHAnsi" w:eastAsia="Arial" w:hAnsiTheme="minorHAnsi" w:cstheme="minorHAnsi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E2F44">
        <w:rPr>
          <w:rFonts w:asciiTheme="minorHAnsi" w:eastAsia="Arial" w:hAnsiTheme="minorHAnsi" w:cstheme="minorHAnsi"/>
          <w:sz w:val="22"/>
          <w:szCs w:val="22"/>
        </w:rPr>
        <w:t>ta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E2F44">
        <w:rPr>
          <w:rFonts w:asciiTheme="minorHAnsi" w:eastAsia="Arial" w:hAnsiTheme="minorHAnsi" w:cstheme="minorHAnsi"/>
          <w:sz w:val="22"/>
          <w:szCs w:val="22"/>
        </w:rPr>
        <w:t>o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E2F44">
        <w:rPr>
          <w:rFonts w:asciiTheme="minorHAnsi" w:eastAsia="Arial" w:hAnsiTheme="minorHAnsi" w:cstheme="minorHAnsi"/>
          <w:sz w:val="22"/>
          <w:szCs w:val="22"/>
        </w:rPr>
        <w:t>,</w:t>
      </w:r>
      <w:r w:rsidRPr="006E2F44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z w:val="22"/>
          <w:szCs w:val="22"/>
        </w:rPr>
        <w:t>a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6E2F44">
        <w:rPr>
          <w:rFonts w:asciiTheme="minorHAnsi" w:eastAsia="Arial" w:hAnsiTheme="minorHAnsi" w:cstheme="minorHAnsi"/>
          <w:sz w:val="22"/>
          <w:szCs w:val="22"/>
        </w:rPr>
        <w:t>d</w:t>
      </w:r>
      <w:r w:rsidRPr="006E2F4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z w:val="22"/>
          <w:szCs w:val="22"/>
        </w:rPr>
        <w:t>re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z w:val="22"/>
          <w:szCs w:val="22"/>
        </w:rPr>
        <w:t>ar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E2F44">
        <w:rPr>
          <w:rFonts w:asciiTheme="minorHAnsi" w:eastAsia="Arial" w:hAnsiTheme="minorHAnsi" w:cstheme="minorHAnsi"/>
          <w:sz w:val="22"/>
          <w:szCs w:val="22"/>
        </w:rPr>
        <w:t>h</w:t>
      </w:r>
      <w:r w:rsidRPr="006E2F4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E2F44">
        <w:rPr>
          <w:rFonts w:asciiTheme="minorHAnsi" w:eastAsia="Arial" w:hAnsiTheme="minorHAnsi" w:cstheme="minorHAnsi"/>
          <w:sz w:val="22"/>
          <w:szCs w:val="22"/>
        </w:rPr>
        <w:t>o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E2F44">
        <w:rPr>
          <w:rFonts w:asciiTheme="minorHAnsi" w:eastAsia="Arial" w:hAnsiTheme="minorHAnsi" w:cstheme="minorHAnsi"/>
          <w:sz w:val="22"/>
          <w:szCs w:val="22"/>
        </w:rPr>
        <w:t>l</w:t>
      </w:r>
      <w:r w:rsidRPr="006E2F4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E2F44">
        <w:rPr>
          <w:rFonts w:asciiTheme="minorHAnsi" w:eastAsia="Arial" w:hAnsiTheme="minorHAnsi" w:cstheme="minorHAnsi"/>
          <w:sz w:val="22"/>
          <w:szCs w:val="22"/>
        </w:rPr>
        <w:t>u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E2F44">
        <w:rPr>
          <w:rFonts w:asciiTheme="minorHAnsi" w:eastAsia="Arial" w:hAnsiTheme="minorHAnsi" w:cstheme="minorHAnsi"/>
          <w:sz w:val="22"/>
          <w:szCs w:val="22"/>
        </w:rPr>
        <w:t>d</w:t>
      </w:r>
      <w:r w:rsidRPr="006E2F4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z w:val="22"/>
          <w:szCs w:val="22"/>
        </w:rPr>
        <w:t>r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E2F44">
        <w:rPr>
          <w:rFonts w:asciiTheme="minorHAnsi" w:eastAsia="Arial" w:hAnsiTheme="minorHAnsi" w:cstheme="minorHAnsi"/>
          <w:sz w:val="22"/>
          <w:szCs w:val="22"/>
        </w:rPr>
        <w:t>g</w:t>
      </w:r>
      <w:r w:rsidRPr="006E2F4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E2F44">
        <w:rPr>
          <w:rFonts w:asciiTheme="minorHAnsi" w:eastAsia="Arial" w:hAnsiTheme="minorHAnsi" w:cstheme="minorHAnsi"/>
          <w:sz w:val="22"/>
          <w:szCs w:val="22"/>
        </w:rPr>
        <w:t>ts</w:t>
      </w:r>
      <w:r w:rsidRPr="006E2F4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z w:val="22"/>
          <w:szCs w:val="22"/>
        </w:rPr>
        <w:t xml:space="preserve">and 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E2F4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6E2F4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E2F44">
        <w:rPr>
          <w:rFonts w:asciiTheme="minorHAnsi" w:eastAsia="Arial" w:hAnsiTheme="minorHAnsi" w:cstheme="minorHAnsi"/>
          <w:sz w:val="22"/>
          <w:szCs w:val="22"/>
        </w:rPr>
        <w:t>p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E2F44">
        <w:rPr>
          <w:rFonts w:asciiTheme="minorHAnsi" w:eastAsia="Arial" w:hAnsiTheme="minorHAnsi" w:cstheme="minorHAnsi"/>
          <w:sz w:val="22"/>
          <w:szCs w:val="22"/>
        </w:rPr>
        <w:t>n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E2F44">
        <w:rPr>
          <w:rFonts w:asciiTheme="minorHAnsi" w:eastAsia="Arial" w:hAnsiTheme="minorHAnsi" w:cstheme="minorHAnsi"/>
          <w:sz w:val="22"/>
          <w:szCs w:val="22"/>
        </w:rPr>
        <w:t>es</w:t>
      </w:r>
      <w:r w:rsidRPr="006E2F44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E2F44">
        <w:rPr>
          <w:rFonts w:asciiTheme="minorHAnsi" w:eastAsia="Arial" w:hAnsiTheme="minorHAnsi" w:cstheme="minorHAnsi"/>
          <w:sz w:val="22"/>
          <w:szCs w:val="22"/>
        </w:rPr>
        <w:t>o</w:t>
      </w:r>
      <w:r w:rsidRPr="006E2F4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E2F44">
        <w:rPr>
          <w:rFonts w:asciiTheme="minorHAnsi" w:eastAsia="Arial" w:hAnsiTheme="minorHAnsi" w:cstheme="minorHAnsi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E2F44">
        <w:rPr>
          <w:rFonts w:asciiTheme="minorHAnsi" w:eastAsia="Arial" w:hAnsiTheme="minorHAnsi" w:cstheme="minorHAnsi"/>
          <w:sz w:val="22"/>
          <w:szCs w:val="22"/>
        </w:rPr>
        <w:t>or</w:t>
      </w:r>
      <w:r w:rsidRPr="006E2F4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z w:val="22"/>
          <w:szCs w:val="22"/>
        </w:rPr>
        <w:t>p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z w:val="22"/>
          <w:szCs w:val="22"/>
        </w:rPr>
        <w:t>p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ar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E2F44">
        <w:rPr>
          <w:rFonts w:asciiTheme="minorHAnsi" w:eastAsia="Arial" w:hAnsiTheme="minorHAnsi" w:cstheme="minorHAnsi"/>
          <w:sz w:val="22"/>
          <w:szCs w:val="22"/>
        </w:rPr>
        <w:t>ng</w:t>
      </w:r>
      <w:r w:rsidRPr="006E2F44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E2F44">
        <w:rPr>
          <w:rFonts w:asciiTheme="minorHAnsi" w:eastAsia="Arial" w:hAnsiTheme="minorHAnsi" w:cstheme="minorHAnsi"/>
          <w:sz w:val="22"/>
          <w:szCs w:val="22"/>
        </w:rPr>
        <w:t>he</w:t>
      </w:r>
      <w:r w:rsidRPr="006E2F4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6E2F44">
        <w:rPr>
          <w:rFonts w:asciiTheme="minorHAnsi" w:eastAsia="Arial" w:hAnsiTheme="minorHAnsi" w:cstheme="minorHAnsi"/>
          <w:sz w:val="22"/>
          <w:szCs w:val="22"/>
        </w:rPr>
        <w:t>u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E2F44">
        <w:rPr>
          <w:rFonts w:asciiTheme="minorHAnsi" w:eastAsia="Arial" w:hAnsiTheme="minorHAnsi" w:cstheme="minorHAnsi"/>
          <w:sz w:val="22"/>
          <w:szCs w:val="22"/>
        </w:rPr>
        <w:t>te</w:t>
      </w:r>
      <w:r w:rsidRPr="006E2F44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E2F44">
        <w:rPr>
          <w:rFonts w:asciiTheme="minorHAnsi" w:eastAsia="Arial" w:hAnsiTheme="minorHAnsi" w:cstheme="minorHAnsi"/>
          <w:sz w:val="22"/>
          <w:szCs w:val="22"/>
        </w:rPr>
        <w:t>y</w:t>
      </w:r>
      <w:r w:rsidRPr="006E2F44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z w:val="22"/>
          <w:szCs w:val="22"/>
        </w:rPr>
        <w:t>n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6E2F44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E2F44">
        <w:rPr>
          <w:rFonts w:asciiTheme="minorHAnsi" w:eastAsia="Arial" w:hAnsiTheme="minorHAnsi" w:cstheme="minorHAnsi"/>
          <w:sz w:val="22"/>
          <w:szCs w:val="22"/>
        </w:rPr>
        <w:t>et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z w:val="22"/>
          <w:szCs w:val="22"/>
        </w:rPr>
        <w:t>r</w:t>
      </w:r>
    </w:p>
    <w:p w14:paraId="5F0EBD5F" w14:textId="77777777" w:rsidR="004B0588" w:rsidRPr="006E2F44" w:rsidRDefault="006E2F44" w:rsidP="006E2F44">
      <w:pPr>
        <w:ind w:left="468"/>
        <w:rPr>
          <w:rFonts w:asciiTheme="minorHAnsi" w:eastAsia="Arial" w:hAnsiTheme="minorHAnsi" w:cstheme="minorHAnsi"/>
          <w:sz w:val="22"/>
          <w:szCs w:val="22"/>
        </w:rPr>
      </w:pPr>
      <w:r w:rsidRPr="006E2F44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></w:t>
      </w:r>
      <w:r w:rsidRPr="006E2F44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 xml:space="preserve">         </w:t>
      </w:r>
      <w:r w:rsidRPr="006E2F44">
        <w:rPr>
          <w:rFonts w:asciiTheme="minorHAnsi" w:eastAsia="Segoe MDL2 Assets" w:hAnsiTheme="minorHAnsi" w:cstheme="minorHAnsi"/>
          <w:spacing w:val="22"/>
          <w:w w:val="45"/>
          <w:position w:val="-1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6E2F44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ss</w:t>
      </w:r>
      <w:r w:rsidRPr="006E2F44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6E2F44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6E2F44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6E2F44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6E2F44">
        <w:rPr>
          <w:rFonts w:asciiTheme="minorHAnsi" w:eastAsia="Arial" w:hAnsiTheme="minorHAnsi" w:cstheme="minorHAnsi"/>
          <w:position w:val="-1"/>
          <w:sz w:val="22"/>
          <w:szCs w:val="22"/>
        </w:rPr>
        <w:t>n the</w:t>
      </w:r>
      <w:r w:rsidRPr="006E2F44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r</w:t>
      </w:r>
      <w:r w:rsidRPr="006E2F44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6E2F44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6E2F44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rc</w:t>
      </w:r>
      <w:r w:rsidRPr="006E2F44">
        <w:rPr>
          <w:rFonts w:asciiTheme="minorHAnsi" w:eastAsia="Arial" w:hAnsiTheme="minorHAnsi" w:cstheme="minorHAnsi"/>
          <w:position w:val="-1"/>
          <w:sz w:val="22"/>
          <w:szCs w:val="22"/>
        </w:rPr>
        <w:t>h</w:t>
      </w:r>
      <w:r w:rsidRPr="006E2F44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o</w:t>
      </w:r>
      <w:r w:rsidRPr="006E2F44">
        <w:rPr>
          <w:rFonts w:asciiTheme="minorHAnsi" w:eastAsia="Arial" w:hAnsiTheme="minorHAnsi" w:cstheme="minorHAnsi"/>
          <w:position w:val="-1"/>
          <w:sz w:val="22"/>
          <w:szCs w:val="22"/>
        </w:rPr>
        <w:t>f</w:t>
      </w:r>
      <w:r w:rsidRPr="006E2F44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m</w:t>
      </w:r>
      <w:r w:rsidRPr="006E2F44">
        <w:rPr>
          <w:rFonts w:asciiTheme="minorHAnsi" w:eastAsia="Arial" w:hAnsiTheme="minorHAnsi" w:cstheme="minorHAnsi"/>
          <w:position w:val="-1"/>
          <w:sz w:val="22"/>
          <w:szCs w:val="22"/>
        </w:rPr>
        <w:t>ar</w:t>
      </w:r>
      <w:r w:rsidRPr="006E2F44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k</w:t>
      </w:r>
      <w:r w:rsidRPr="006E2F44">
        <w:rPr>
          <w:rFonts w:asciiTheme="minorHAnsi" w:eastAsia="Arial" w:hAnsiTheme="minorHAnsi" w:cstheme="minorHAnsi"/>
          <w:position w:val="-1"/>
          <w:sz w:val="22"/>
          <w:szCs w:val="22"/>
        </w:rPr>
        <w:t>et</w:t>
      </w:r>
      <w:r w:rsidRPr="006E2F44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i</w:t>
      </w:r>
      <w:r w:rsidRPr="006E2F44">
        <w:rPr>
          <w:rFonts w:asciiTheme="minorHAnsi" w:eastAsia="Arial" w:hAnsiTheme="minorHAnsi" w:cstheme="minorHAnsi"/>
          <w:position w:val="-1"/>
          <w:sz w:val="22"/>
          <w:szCs w:val="22"/>
        </w:rPr>
        <w:t>ng</w:t>
      </w:r>
      <w:r w:rsidRPr="006E2F44">
        <w:rPr>
          <w:rFonts w:asciiTheme="minorHAnsi" w:eastAsia="Arial" w:hAnsiTheme="minorHAnsi" w:cstheme="minorHAnsi"/>
          <w:spacing w:val="-10"/>
          <w:position w:val="-1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position w:val="-1"/>
          <w:sz w:val="22"/>
          <w:szCs w:val="22"/>
        </w:rPr>
        <w:t>tre</w:t>
      </w:r>
      <w:r w:rsidRPr="006E2F44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</w:t>
      </w:r>
      <w:r w:rsidRPr="006E2F44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6E2F44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6E2F44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6E2F44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6E2F44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6E2F44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c</w:t>
      </w:r>
      <w:r w:rsidRPr="006E2F44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6E2F44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6E2F44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d</w:t>
      </w:r>
      <w:r w:rsidRPr="006E2F44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6E2F44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</w:t>
      </w:r>
      <w:r w:rsidRPr="006E2F44">
        <w:rPr>
          <w:rFonts w:asciiTheme="minorHAnsi" w:eastAsia="Arial" w:hAnsiTheme="minorHAnsi" w:cstheme="minorHAnsi"/>
          <w:position w:val="-1"/>
          <w:sz w:val="22"/>
          <w:szCs w:val="22"/>
        </w:rPr>
        <w:t>g</w:t>
      </w:r>
      <w:r w:rsidRPr="006E2F44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6E2F44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</w:t>
      </w:r>
      <w:r w:rsidRPr="006E2F44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cr</w:t>
      </w:r>
      <w:r w:rsidRPr="006E2F44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6E2F44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6E2F44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6E2F44">
        <w:rPr>
          <w:rFonts w:asciiTheme="minorHAnsi" w:eastAsia="Arial" w:hAnsiTheme="minorHAnsi" w:cstheme="minorHAnsi"/>
          <w:position w:val="-1"/>
          <w:sz w:val="22"/>
          <w:szCs w:val="22"/>
        </w:rPr>
        <w:t>ng</w:t>
      </w:r>
      <w:r w:rsidRPr="006E2F44">
        <w:rPr>
          <w:rFonts w:asciiTheme="minorHAnsi" w:eastAsia="Arial" w:hAnsiTheme="minorHAnsi" w:cstheme="minorHAnsi"/>
          <w:spacing w:val="-10"/>
          <w:position w:val="-1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6E2F44">
        <w:rPr>
          <w:rFonts w:asciiTheme="minorHAnsi" w:eastAsia="Arial" w:hAnsiTheme="minorHAnsi" w:cstheme="minorHAnsi"/>
          <w:position w:val="-1"/>
          <w:sz w:val="22"/>
          <w:szCs w:val="22"/>
        </w:rPr>
        <w:t>he</w:t>
      </w:r>
      <w:r w:rsidRPr="006E2F44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v</w:t>
      </w:r>
      <w:r w:rsidRPr="006E2F44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</w:t>
      </w:r>
      <w:r w:rsidRPr="006E2F44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6E2F44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6E2F44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n</w:t>
      </w:r>
      <w:r w:rsidRPr="006E2F44">
        <w:rPr>
          <w:rFonts w:asciiTheme="minorHAnsi" w:eastAsia="Arial" w:hAnsiTheme="minorHAnsi" w:cstheme="minorHAnsi"/>
          <w:position w:val="-1"/>
          <w:sz w:val="22"/>
          <w:szCs w:val="22"/>
        </w:rPr>
        <w:t>te</w:t>
      </w:r>
      <w:r w:rsidRPr="006E2F44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position w:val="-1"/>
          <w:sz w:val="22"/>
          <w:szCs w:val="22"/>
        </w:rPr>
        <w:t>r</w:t>
      </w:r>
      <w:r w:rsidRPr="006E2F44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6E2F44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6E2F44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6E2F44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6E2F44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ic</w:t>
      </w:r>
      <w:r w:rsidRPr="006E2F44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6E2F44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6E2F44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6E2F44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6E2F44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t</w:t>
      </w:r>
      <w:r w:rsidRPr="006E2F44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</w:p>
    <w:p w14:paraId="5383C319" w14:textId="77777777" w:rsidR="004B0588" w:rsidRPr="006E2F44" w:rsidRDefault="006E2F44" w:rsidP="006E2F44">
      <w:pPr>
        <w:tabs>
          <w:tab w:val="left" w:pos="820"/>
        </w:tabs>
        <w:ind w:left="828" w:right="984" w:hanging="360"/>
        <w:rPr>
          <w:rFonts w:asciiTheme="minorHAnsi" w:eastAsia="Arial" w:hAnsiTheme="minorHAnsi" w:cstheme="minorHAnsi"/>
          <w:sz w:val="22"/>
          <w:szCs w:val="22"/>
        </w:rPr>
      </w:pPr>
      <w:r w:rsidRPr="006E2F44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6E2F44">
        <w:rPr>
          <w:rFonts w:asciiTheme="minorHAnsi" w:eastAsia="Segoe MDL2 Assets" w:hAnsiTheme="minorHAnsi" w:cstheme="minorHAnsi"/>
          <w:sz w:val="22"/>
          <w:szCs w:val="22"/>
        </w:rPr>
        <w:tab/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Or</w:t>
      </w:r>
      <w:r w:rsidRPr="006E2F44">
        <w:rPr>
          <w:rFonts w:asciiTheme="minorHAnsi" w:eastAsia="Arial" w:hAnsiTheme="minorHAnsi" w:cstheme="minorHAnsi"/>
          <w:sz w:val="22"/>
          <w:szCs w:val="22"/>
        </w:rPr>
        <w:t>g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E2F44">
        <w:rPr>
          <w:rFonts w:asciiTheme="minorHAnsi" w:eastAsia="Arial" w:hAnsiTheme="minorHAnsi" w:cstheme="minorHAnsi"/>
          <w:sz w:val="22"/>
          <w:szCs w:val="22"/>
        </w:rPr>
        <w:t>n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6E2F44">
        <w:rPr>
          <w:rFonts w:asciiTheme="minorHAnsi" w:eastAsia="Arial" w:hAnsiTheme="minorHAnsi" w:cstheme="minorHAnsi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E2F44">
        <w:rPr>
          <w:rFonts w:asciiTheme="minorHAnsi" w:eastAsia="Arial" w:hAnsiTheme="minorHAnsi" w:cstheme="minorHAnsi"/>
          <w:sz w:val="22"/>
          <w:szCs w:val="22"/>
        </w:rPr>
        <w:t>nt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z w:val="22"/>
          <w:szCs w:val="22"/>
        </w:rPr>
        <w:t>er</w:t>
      </w:r>
      <w:r w:rsidRPr="006E2F4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z w:val="22"/>
          <w:szCs w:val="22"/>
        </w:rPr>
        <w:t>d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E2F44">
        <w:rPr>
          <w:rFonts w:asciiTheme="minorHAnsi" w:eastAsia="Arial" w:hAnsiTheme="minorHAnsi" w:cstheme="minorHAnsi"/>
          <w:sz w:val="22"/>
          <w:szCs w:val="22"/>
        </w:rPr>
        <w:t>a</w:t>
      </w:r>
      <w:r w:rsidRPr="006E2F4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E2F44">
        <w:rPr>
          <w:rFonts w:asciiTheme="minorHAnsi" w:eastAsia="Arial" w:hAnsiTheme="minorHAnsi" w:cstheme="minorHAnsi"/>
          <w:sz w:val="22"/>
          <w:szCs w:val="22"/>
        </w:rPr>
        <w:t>n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E2F44">
        <w:rPr>
          <w:rFonts w:asciiTheme="minorHAnsi" w:eastAsia="Arial" w:hAnsiTheme="minorHAnsi" w:cstheme="minorHAnsi"/>
          <w:sz w:val="22"/>
          <w:szCs w:val="22"/>
        </w:rPr>
        <w:t>or</w:t>
      </w:r>
      <w:r w:rsidRPr="006E2F44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E2F44">
        <w:rPr>
          <w:rFonts w:asciiTheme="minorHAnsi" w:eastAsia="Arial" w:hAnsiTheme="minorHAnsi" w:cstheme="minorHAnsi"/>
          <w:sz w:val="22"/>
          <w:szCs w:val="22"/>
        </w:rPr>
        <w:t>at</w:t>
      </w:r>
      <w:r w:rsidRPr="006E2F44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6E2F44">
        <w:rPr>
          <w:rFonts w:asciiTheme="minorHAnsi" w:eastAsia="Arial" w:hAnsiTheme="minorHAnsi" w:cstheme="minorHAnsi"/>
          <w:sz w:val="22"/>
          <w:szCs w:val="22"/>
        </w:rPr>
        <w:t>on</w:t>
      </w:r>
      <w:r w:rsidRPr="006E2F44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z w:val="22"/>
          <w:szCs w:val="22"/>
        </w:rPr>
        <w:t>a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E2F44">
        <w:rPr>
          <w:rFonts w:asciiTheme="minorHAnsi" w:eastAsia="Arial" w:hAnsiTheme="minorHAnsi" w:cstheme="minorHAnsi"/>
          <w:sz w:val="22"/>
          <w:szCs w:val="22"/>
        </w:rPr>
        <w:t>d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E2F44">
        <w:rPr>
          <w:rFonts w:asciiTheme="minorHAnsi" w:eastAsia="Arial" w:hAnsiTheme="minorHAnsi" w:cstheme="minorHAnsi"/>
          <w:sz w:val="22"/>
          <w:szCs w:val="22"/>
        </w:rPr>
        <w:t>o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E2F44">
        <w:rPr>
          <w:rFonts w:asciiTheme="minorHAnsi" w:eastAsia="Arial" w:hAnsiTheme="minorHAnsi" w:cstheme="minorHAnsi"/>
          <w:sz w:val="22"/>
          <w:szCs w:val="22"/>
        </w:rPr>
        <w:t>tact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z w:val="22"/>
          <w:szCs w:val="22"/>
        </w:rPr>
        <w:t>p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E2F44">
        <w:rPr>
          <w:rFonts w:asciiTheme="minorHAnsi" w:eastAsia="Arial" w:hAnsiTheme="minorHAnsi" w:cstheme="minorHAnsi"/>
          <w:sz w:val="22"/>
          <w:szCs w:val="22"/>
        </w:rPr>
        <w:t>o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E2F44">
        <w:rPr>
          <w:rFonts w:asciiTheme="minorHAnsi" w:eastAsia="Arial" w:hAnsiTheme="minorHAnsi" w:cstheme="minorHAnsi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E2F44">
        <w:rPr>
          <w:rFonts w:asciiTheme="minorHAnsi" w:eastAsia="Arial" w:hAnsiTheme="minorHAnsi" w:cstheme="minorHAnsi"/>
          <w:sz w:val="22"/>
          <w:szCs w:val="22"/>
        </w:rPr>
        <w:t>t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6E2F44">
        <w:rPr>
          <w:rFonts w:asciiTheme="minorHAnsi" w:eastAsia="Arial" w:hAnsiTheme="minorHAnsi" w:cstheme="minorHAnsi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6E2F44">
        <w:rPr>
          <w:rFonts w:asciiTheme="minorHAnsi" w:eastAsia="Arial" w:hAnsiTheme="minorHAnsi" w:cstheme="minorHAnsi"/>
          <w:sz w:val="22"/>
          <w:szCs w:val="22"/>
        </w:rPr>
        <w:t>o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E2F44">
        <w:rPr>
          <w:rFonts w:asciiTheme="minorHAnsi" w:eastAsia="Arial" w:hAnsiTheme="minorHAnsi" w:cstheme="minorHAnsi"/>
          <w:sz w:val="22"/>
          <w:szCs w:val="22"/>
        </w:rPr>
        <w:t>u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E2F44">
        <w:rPr>
          <w:rFonts w:asciiTheme="minorHAnsi" w:eastAsia="Arial" w:hAnsiTheme="minorHAnsi" w:cstheme="minorHAnsi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z w:val="22"/>
          <w:szCs w:val="22"/>
        </w:rPr>
        <w:t>r</w:t>
      </w:r>
      <w:r w:rsidRPr="006E2F4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E2F44">
        <w:rPr>
          <w:rFonts w:asciiTheme="minorHAnsi" w:eastAsia="Arial" w:hAnsiTheme="minorHAnsi" w:cstheme="minorHAnsi"/>
          <w:sz w:val="22"/>
          <w:szCs w:val="22"/>
        </w:rPr>
        <w:t>p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E2F44">
        <w:rPr>
          <w:rFonts w:asciiTheme="minorHAnsi" w:eastAsia="Arial" w:hAnsiTheme="minorHAnsi" w:cstheme="minorHAnsi"/>
          <w:sz w:val="22"/>
          <w:szCs w:val="22"/>
        </w:rPr>
        <w:t>a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E2F44">
        <w:rPr>
          <w:rFonts w:asciiTheme="minorHAnsi" w:eastAsia="Arial" w:hAnsiTheme="minorHAnsi" w:cstheme="minorHAnsi"/>
          <w:sz w:val="22"/>
          <w:szCs w:val="22"/>
        </w:rPr>
        <w:t>t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E2F44">
        <w:rPr>
          <w:rFonts w:asciiTheme="minorHAnsi" w:eastAsia="Arial" w:hAnsiTheme="minorHAnsi" w:cstheme="minorHAnsi"/>
          <w:sz w:val="22"/>
          <w:szCs w:val="22"/>
        </w:rPr>
        <w:t>,</w:t>
      </w:r>
      <w:r w:rsidRPr="006E2F4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z w:val="22"/>
          <w:szCs w:val="22"/>
        </w:rPr>
        <w:t>re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E2F44">
        <w:rPr>
          <w:rFonts w:asciiTheme="minorHAnsi" w:eastAsia="Arial" w:hAnsiTheme="minorHAnsi" w:cstheme="minorHAnsi"/>
          <w:sz w:val="22"/>
          <w:szCs w:val="22"/>
        </w:rPr>
        <w:t>u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E2F44">
        <w:rPr>
          <w:rFonts w:asciiTheme="minorHAnsi" w:eastAsia="Arial" w:hAnsiTheme="minorHAnsi" w:cstheme="minorHAnsi"/>
          <w:sz w:val="22"/>
          <w:szCs w:val="22"/>
        </w:rPr>
        <w:t>t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E2F44">
        <w:rPr>
          <w:rFonts w:asciiTheme="minorHAnsi" w:eastAsia="Arial" w:hAnsiTheme="minorHAnsi" w:cstheme="minorHAnsi"/>
          <w:sz w:val="22"/>
          <w:szCs w:val="22"/>
        </w:rPr>
        <w:t>ng</w:t>
      </w:r>
      <w:r w:rsidRPr="006E2F4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E2F44">
        <w:rPr>
          <w:rFonts w:asciiTheme="minorHAnsi" w:eastAsia="Arial" w:hAnsiTheme="minorHAnsi" w:cstheme="minorHAnsi"/>
          <w:sz w:val="22"/>
          <w:szCs w:val="22"/>
        </w:rPr>
        <w:t xml:space="preserve">n an 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E2F44">
        <w:rPr>
          <w:rFonts w:asciiTheme="minorHAnsi" w:eastAsia="Arial" w:hAnsiTheme="minorHAnsi" w:cstheme="minorHAnsi"/>
          <w:sz w:val="22"/>
          <w:szCs w:val="22"/>
        </w:rPr>
        <w:t>n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6E2F44">
        <w:rPr>
          <w:rFonts w:asciiTheme="minorHAnsi" w:eastAsia="Arial" w:hAnsiTheme="minorHAnsi" w:cstheme="minorHAnsi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E2F44">
        <w:rPr>
          <w:rFonts w:asciiTheme="minorHAnsi" w:eastAsia="Arial" w:hAnsiTheme="minorHAnsi" w:cstheme="minorHAnsi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z w:val="22"/>
          <w:szCs w:val="22"/>
        </w:rPr>
        <w:t>of t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6E2F44">
        <w:rPr>
          <w:rFonts w:asciiTheme="minorHAnsi" w:eastAsia="Arial" w:hAnsiTheme="minorHAnsi" w:cstheme="minorHAnsi"/>
          <w:sz w:val="22"/>
          <w:szCs w:val="22"/>
        </w:rPr>
        <w:t>tal</w:t>
      </w:r>
      <w:r w:rsidRPr="006E2F4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6E2F44">
        <w:rPr>
          <w:rFonts w:asciiTheme="minorHAnsi" w:eastAsia="Arial" w:hAnsiTheme="minorHAnsi" w:cstheme="minorHAnsi"/>
          <w:sz w:val="22"/>
          <w:szCs w:val="22"/>
        </w:rPr>
        <w:t>o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E2F44">
        <w:rPr>
          <w:rFonts w:asciiTheme="minorHAnsi" w:eastAsia="Arial" w:hAnsiTheme="minorHAnsi" w:cstheme="minorHAnsi"/>
          <w:sz w:val="22"/>
          <w:szCs w:val="22"/>
        </w:rPr>
        <w:t>nt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z w:val="22"/>
          <w:szCs w:val="22"/>
        </w:rPr>
        <w:t>ers</w:t>
      </w:r>
      <w:r w:rsidRPr="006E2F4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E2F44">
        <w:rPr>
          <w:rFonts w:asciiTheme="minorHAnsi" w:eastAsia="Arial" w:hAnsiTheme="minorHAnsi" w:cstheme="minorHAnsi"/>
          <w:sz w:val="22"/>
          <w:szCs w:val="22"/>
        </w:rPr>
        <w:t>y</w:t>
      </w:r>
      <w:r w:rsidRPr="006E2F4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z w:val="22"/>
          <w:szCs w:val="22"/>
        </w:rPr>
        <w:t>1</w:t>
      </w:r>
      <w:r w:rsidRPr="006E2F44">
        <w:rPr>
          <w:rFonts w:asciiTheme="minorHAnsi" w:eastAsia="Arial" w:hAnsiTheme="minorHAnsi" w:cstheme="minorHAnsi"/>
          <w:spacing w:val="3"/>
          <w:sz w:val="22"/>
          <w:szCs w:val="22"/>
        </w:rPr>
        <w:t>5</w:t>
      </w:r>
      <w:r w:rsidRPr="006E2F44">
        <w:rPr>
          <w:rFonts w:asciiTheme="minorHAnsi" w:eastAsia="Arial" w:hAnsiTheme="minorHAnsi" w:cstheme="minorHAnsi"/>
          <w:sz w:val="22"/>
          <w:szCs w:val="22"/>
        </w:rPr>
        <w:t>%</w:t>
      </w:r>
    </w:p>
    <w:p w14:paraId="00E06AE8" w14:textId="77777777" w:rsidR="004B0588" w:rsidRPr="006E2F44" w:rsidRDefault="006E2F44" w:rsidP="006E2F44">
      <w:pPr>
        <w:tabs>
          <w:tab w:val="left" w:pos="820"/>
        </w:tabs>
        <w:spacing w:before="20"/>
        <w:ind w:left="828" w:right="1182" w:hanging="360"/>
        <w:rPr>
          <w:rFonts w:asciiTheme="minorHAnsi" w:eastAsia="Arial" w:hAnsiTheme="minorHAnsi" w:cstheme="minorHAnsi"/>
          <w:sz w:val="22"/>
          <w:szCs w:val="22"/>
        </w:rPr>
      </w:pPr>
      <w:r w:rsidRPr="006E2F44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6E2F44">
        <w:rPr>
          <w:rFonts w:asciiTheme="minorHAnsi" w:eastAsia="Segoe MDL2 Assets" w:hAnsiTheme="minorHAnsi" w:cstheme="minorHAnsi"/>
          <w:sz w:val="22"/>
          <w:szCs w:val="22"/>
        </w:rPr>
        <w:tab/>
      </w:r>
      <w:r w:rsidRPr="006E2F44">
        <w:rPr>
          <w:rFonts w:asciiTheme="minorHAnsi" w:eastAsia="Arial" w:hAnsiTheme="minorHAnsi" w:cstheme="minorHAnsi"/>
          <w:sz w:val="22"/>
          <w:szCs w:val="22"/>
        </w:rPr>
        <w:t>Con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6E2F44">
        <w:rPr>
          <w:rFonts w:asciiTheme="minorHAnsi" w:eastAsia="Arial" w:hAnsiTheme="minorHAnsi" w:cstheme="minorHAnsi"/>
          <w:sz w:val="22"/>
          <w:szCs w:val="22"/>
        </w:rPr>
        <w:t>a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E2F44">
        <w:rPr>
          <w:rFonts w:asciiTheme="minorHAnsi" w:eastAsia="Arial" w:hAnsiTheme="minorHAnsi" w:cstheme="minorHAnsi"/>
          <w:sz w:val="22"/>
          <w:szCs w:val="22"/>
        </w:rPr>
        <w:t>t</w:t>
      </w:r>
      <w:r w:rsidRPr="006E2F4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E2F44">
        <w:rPr>
          <w:rFonts w:asciiTheme="minorHAnsi" w:eastAsia="Arial" w:hAnsiTheme="minorHAnsi" w:cstheme="minorHAnsi"/>
          <w:sz w:val="22"/>
          <w:szCs w:val="22"/>
        </w:rPr>
        <w:t>nt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z w:val="22"/>
          <w:szCs w:val="22"/>
        </w:rPr>
        <w:t>er</w:t>
      </w:r>
      <w:r w:rsidRPr="006E2F4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E2F44">
        <w:rPr>
          <w:rFonts w:asciiTheme="minorHAnsi" w:eastAsia="Arial" w:hAnsiTheme="minorHAnsi" w:cstheme="minorHAnsi"/>
          <w:sz w:val="22"/>
          <w:szCs w:val="22"/>
        </w:rPr>
        <w:t>ord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E2F44">
        <w:rPr>
          <w:rFonts w:asciiTheme="minorHAnsi" w:eastAsia="Arial" w:hAnsiTheme="minorHAnsi" w:cstheme="minorHAnsi"/>
          <w:sz w:val="22"/>
          <w:szCs w:val="22"/>
        </w:rPr>
        <w:t>n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E2F44">
        <w:rPr>
          <w:rFonts w:asciiTheme="minorHAnsi" w:eastAsia="Arial" w:hAnsiTheme="minorHAnsi" w:cstheme="minorHAnsi"/>
          <w:sz w:val="22"/>
          <w:szCs w:val="22"/>
        </w:rPr>
        <w:t>ors</w:t>
      </w:r>
      <w:r w:rsidRPr="006E2F44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z w:val="22"/>
          <w:szCs w:val="22"/>
        </w:rPr>
        <w:t>of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z w:val="22"/>
          <w:szCs w:val="22"/>
        </w:rPr>
        <w:t>Fo</w:t>
      </w:r>
      <w:r w:rsidRPr="006E2F44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E2F44">
        <w:rPr>
          <w:rFonts w:asciiTheme="minorHAnsi" w:eastAsia="Arial" w:hAnsiTheme="minorHAnsi" w:cstheme="minorHAnsi"/>
          <w:sz w:val="22"/>
          <w:szCs w:val="22"/>
        </w:rPr>
        <w:t>tu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E2F44">
        <w:rPr>
          <w:rFonts w:asciiTheme="minorHAnsi" w:eastAsia="Arial" w:hAnsiTheme="minorHAnsi" w:cstheme="minorHAnsi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5</w:t>
      </w:r>
      <w:r w:rsidRPr="006E2F44">
        <w:rPr>
          <w:rFonts w:asciiTheme="minorHAnsi" w:eastAsia="Arial" w:hAnsiTheme="minorHAnsi" w:cstheme="minorHAnsi"/>
          <w:sz w:val="22"/>
          <w:szCs w:val="22"/>
        </w:rPr>
        <w:t>00</w:t>
      </w:r>
      <w:r w:rsidRPr="006E2F4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E2F44">
        <w:rPr>
          <w:rFonts w:asciiTheme="minorHAnsi" w:eastAsia="Arial" w:hAnsiTheme="minorHAnsi" w:cstheme="minorHAnsi"/>
          <w:sz w:val="22"/>
          <w:szCs w:val="22"/>
        </w:rPr>
        <w:t>o</w:t>
      </w:r>
      <w:r w:rsidRPr="006E2F4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E2F44">
        <w:rPr>
          <w:rFonts w:asciiTheme="minorHAnsi" w:eastAsia="Arial" w:hAnsiTheme="minorHAnsi" w:cstheme="minorHAnsi"/>
          <w:sz w:val="22"/>
          <w:szCs w:val="22"/>
        </w:rPr>
        <w:t>p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E2F44">
        <w:rPr>
          <w:rFonts w:asciiTheme="minorHAnsi" w:eastAsia="Arial" w:hAnsiTheme="minorHAnsi" w:cstheme="minorHAnsi"/>
          <w:sz w:val="22"/>
          <w:szCs w:val="22"/>
        </w:rPr>
        <w:t>n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E2F44">
        <w:rPr>
          <w:rFonts w:asciiTheme="minorHAnsi" w:eastAsia="Arial" w:hAnsiTheme="minorHAnsi" w:cstheme="minorHAnsi"/>
          <w:sz w:val="22"/>
          <w:szCs w:val="22"/>
        </w:rPr>
        <w:t>es</w:t>
      </w:r>
      <w:r w:rsidRPr="006E2F44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z w:val="22"/>
          <w:szCs w:val="22"/>
        </w:rPr>
        <w:t>a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E2F44">
        <w:rPr>
          <w:rFonts w:asciiTheme="minorHAnsi" w:eastAsia="Arial" w:hAnsiTheme="minorHAnsi" w:cstheme="minorHAnsi"/>
          <w:sz w:val="22"/>
          <w:szCs w:val="22"/>
        </w:rPr>
        <w:t>d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z w:val="22"/>
          <w:szCs w:val="22"/>
        </w:rPr>
        <w:t>d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sc</w:t>
      </w:r>
      <w:r w:rsidRPr="006E2F44">
        <w:rPr>
          <w:rFonts w:asciiTheme="minorHAnsi" w:eastAsia="Arial" w:hAnsiTheme="minorHAnsi" w:cstheme="minorHAnsi"/>
          <w:sz w:val="22"/>
          <w:szCs w:val="22"/>
        </w:rPr>
        <w:t>u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E2F44">
        <w:rPr>
          <w:rFonts w:asciiTheme="minorHAnsi" w:eastAsia="Arial" w:hAnsiTheme="minorHAnsi" w:cstheme="minorHAnsi"/>
          <w:sz w:val="22"/>
          <w:szCs w:val="22"/>
        </w:rPr>
        <w:t>s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6E2F44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6E2F44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6E2F44">
        <w:rPr>
          <w:rFonts w:asciiTheme="minorHAnsi" w:eastAsia="Arial" w:hAnsiTheme="minorHAnsi" w:cstheme="minorHAnsi"/>
          <w:sz w:val="22"/>
          <w:szCs w:val="22"/>
        </w:rPr>
        <w:t>s</w:t>
      </w:r>
      <w:r w:rsidRPr="006E2F4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z w:val="22"/>
          <w:szCs w:val="22"/>
        </w:rPr>
        <w:t>to</w:t>
      </w:r>
      <w:r w:rsidRPr="006E2F4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E2F44">
        <w:rPr>
          <w:rFonts w:asciiTheme="minorHAnsi" w:eastAsia="Arial" w:hAnsiTheme="minorHAnsi" w:cstheme="minorHAnsi"/>
          <w:sz w:val="22"/>
          <w:szCs w:val="22"/>
        </w:rPr>
        <w:t>u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E2F44">
        <w:rPr>
          <w:rFonts w:asciiTheme="minorHAnsi" w:eastAsia="Arial" w:hAnsiTheme="minorHAnsi" w:cstheme="minorHAnsi"/>
          <w:sz w:val="22"/>
          <w:szCs w:val="22"/>
        </w:rPr>
        <w:t>l</w:t>
      </w:r>
      <w:r w:rsidRPr="006E2F4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E2F44">
        <w:rPr>
          <w:rFonts w:asciiTheme="minorHAnsi" w:eastAsia="Arial" w:hAnsiTheme="minorHAnsi" w:cstheme="minorHAnsi"/>
          <w:sz w:val="22"/>
          <w:szCs w:val="22"/>
        </w:rPr>
        <w:t>a</w:t>
      </w:r>
      <w:r w:rsidRPr="006E2F4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6E2F44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E2F44">
        <w:rPr>
          <w:rFonts w:asciiTheme="minorHAnsi" w:eastAsia="Arial" w:hAnsiTheme="minorHAnsi" w:cstheme="minorHAnsi"/>
          <w:sz w:val="22"/>
          <w:szCs w:val="22"/>
        </w:rPr>
        <w:t>et</w:t>
      </w:r>
      <w:r w:rsidRPr="006E2F44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6E2F44">
        <w:rPr>
          <w:rFonts w:asciiTheme="minorHAnsi" w:eastAsia="Arial" w:hAnsiTheme="minorHAnsi" w:cstheme="minorHAnsi"/>
          <w:sz w:val="22"/>
          <w:szCs w:val="22"/>
        </w:rPr>
        <w:t>ng n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6E2F44">
        <w:rPr>
          <w:rFonts w:asciiTheme="minorHAnsi" w:eastAsia="Arial" w:hAnsiTheme="minorHAnsi" w:cstheme="minorHAnsi"/>
          <w:sz w:val="22"/>
          <w:szCs w:val="22"/>
        </w:rPr>
        <w:t>s</w:t>
      </w:r>
      <w:r w:rsidRPr="006E2F4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E2F44">
        <w:rPr>
          <w:rFonts w:asciiTheme="minorHAnsi" w:eastAsia="Arial" w:hAnsiTheme="minorHAnsi" w:cstheme="minorHAnsi"/>
          <w:sz w:val="22"/>
          <w:szCs w:val="22"/>
        </w:rPr>
        <w:t>or</w:t>
      </w:r>
      <w:r w:rsidRPr="006E2F4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E2F44">
        <w:rPr>
          <w:rFonts w:asciiTheme="minorHAnsi" w:eastAsia="Arial" w:hAnsiTheme="minorHAnsi" w:cstheme="minorHAnsi"/>
          <w:sz w:val="22"/>
          <w:szCs w:val="22"/>
        </w:rPr>
        <w:t>h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E2F44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6E2F44">
        <w:rPr>
          <w:rFonts w:asciiTheme="minorHAnsi" w:eastAsia="Arial" w:hAnsiTheme="minorHAnsi" w:cstheme="minorHAnsi"/>
          <w:sz w:val="22"/>
          <w:szCs w:val="22"/>
        </w:rPr>
        <w:t>y</w:t>
      </w:r>
      <w:r w:rsidRPr="006E2F4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6E2F44">
        <w:rPr>
          <w:rFonts w:asciiTheme="minorHAnsi" w:eastAsia="Arial" w:hAnsiTheme="minorHAnsi" w:cstheme="minorHAnsi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E2F44">
        <w:rPr>
          <w:rFonts w:asciiTheme="minorHAnsi" w:eastAsia="Arial" w:hAnsiTheme="minorHAnsi" w:cstheme="minorHAnsi"/>
          <w:sz w:val="22"/>
          <w:szCs w:val="22"/>
        </w:rPr>
        <w:t>s</w:t>
      </w:r>
    </w:p>
    <w:p w14:paraId="3C71EB12" w14:textId="77777777" w:rsidR="004B0588" w:rsidRPr="006E2F44" w:rsidRDefault="006E2F44" w:rsidP="006E2F44">
      <w:pPr>
        <w:tabs>
          <w:tab w:val="left" w:pos="820"/>
        </w:tabs>
        <w:spacing w:before="16"/>
        <w:ind w:left="828" w:right="1639" w:hanging="360"/>
        <w:rPr>
          <w:rFonts w:asciiTheme="minorHAnsi" w:eastAsia="Arial" w:hAnsiTheme="minorHAnsi" w:cstheme="minorHAnsi"/>
          <w:sz w:val="22"/>
          <w:szCs w:val="22"/>
        </w:rPr>
      </w:pPr>
      <w:r w:rsidRPr="006E2F44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6E2F44">
        <w:rPr>
          <w:rFonts w:asciiTheme="minorHAnsi" w:eastAsia="Segoe MDL2 Assets" w:hAnsiTheme="minorHAnsi" w:cstheme="minorHAnsi"/>
          <w:sz w:val="22"/>
          <w:szCs w:val="22"/>
        </w:rPr>
        <w:tab/>
      </w:r>
      <w:r w:rsidRPr="006E2F44">
        <w:rPr>
          <w:rFonts w:asciiTheme="minorHAnsi" w:eastAsia="Arial" w:hAnsiTheme="minorHAnsi" w:cstheme="minorHAnsi"/>
          <w:sz w:val="22"/>
          <w:szCs w:val="22"/>
        </w:rPr>
        <w:t>Id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z w:val="22"/>
          <w:szCs w:val="22"/>
        </w:rPr>
        <w:t>n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E2F44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6E2F44">
        <w:rPr>
          <w:rFonts w:asciiTheme="minorHAnsi" w:eastAsia="Arial" w:hAnsiTheme="minorHAnsi" w:cstheme="minorHAnsi"/>
          <w:sz w:val="22"/>
          <w:szCs w:val="22"/>
        </w:rPr>
        <w:t>y</w:t>
      </w:r>
      <w:r w:rsidRPr="006E2F44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E2F44">
        <w:rPr>
          <w:rFonts w:asciiTheme="minorHAnsi" w:eastAsia="Arial" w:hAnsiTheme="minorHAnsi" w:cstheme="minorHAnsi"/>
          <w:sz w:val="22"/>
          <w:szCs w:val="22"/>
        </w:rPr>
        <w:t>nd</w:t>
      </w:r>
      <w:r w:rsidRPr="006E2F4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E2F44">
        <w:rPr>
          <w:rFonts w:asciiTheme="minorHAnsi" w:eastAsia="Arial" w:hAnsiTheme="minorHAnsi" w:cstheme="minorHAnsi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6E2F44">
        <w:rPr>
          <w:rFonts w:asciiTheme="minorHAnsi" w:eastAsia="Arial" w:hAnsiTheme="minorHAnsi" w:cstheme="minorHAnsi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E2F44">
        <w:rPr>
          <w:rFonts w:asciiTheme="minorHAnsi" w:eastAsia="Arial" w:hAnsiTheme="minorHAnsi" w:cstheme="minorHAnsi"/>
          <w:sz w:val="22"/>
          <w:szCs w:val="22"/>
        </w:rPr>
        <w:t>op</w:t>
      </w:r>
      <w:r w:rsidRPr="006E2F4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E2F44">
        <w:rPr>
          <w:rFonts w:asciiTheme="minorHAnsi" w:eastAsia="Arial" w:hAnsiTheme="minorHAnsi" w:cstheme="minorHAnsi"/>
          <w:sz w:val="22"/>
          <w:szCs w:val="22"/>
        </w:rPr>
        <w:t>u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E2F44">
        <w:rPr>
          <w:rFonts w:asciiTheme="minorHAnsi" w:eastAsia="Arial" w:hAnsiTheme="minorHAnsi" w:cstheme="minorHAnsi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z w:val="22"/>
          <w:szCs w:val="22"/>
        </w:rPr>
        <w:t>r</w:t>
      </w:r>
      <w:r w:rsidRPr="006E2F4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z w:val="22"/>
          <w:szCs w:val="22"/>
        </w:rPr>
        <w:t>ret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z w:val="22"/>
          <w:szCs w:val="22"/>
        </w:rPr>
        <w:t>nt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E2F44">
        <w:rPr>
          <w:rFonts w:asciiTheme="minorHAnsi" w:eastAsia="Arial" w:hAnsiTheme="minorHAnsi" w:cstheme="minorHAnsi"/>
          <w:sz w:val="22"/>
          <w:szCs w:val="22"/>
        </w:rPr>
        <w:t>on</w:t>
      </w:r>
      <w:r w:rsidRPr="006E2F44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E2F44">
        <w:rPr>
          <w:rFonts w:asciiTheme="minorHAnsi" w:eastAsia="Arial" w:hAnsiTheme="minorHAnsi" w:cstheme="minorHAnsi"/>
          <w:sz w:val="22"/>
          <w:szCs w:val="22"/>
        </w:rPr>
        <w:t>tra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E2F44">
        <w:rPr>
          <w:rFonts w:asciiTheme="minorHAnsi" w:eastAsia="Arial" w:hAnsiTheme="minorHAnsi" w:cstheme="minorHAnsi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E2F44">
        <w:rPr>
          <w:rFonts w:asciiTheme="minorHAnsi" w:eastAsia="Arial" w:hAnsiTheme="minorHAnsi" w:cstheme="minorHAnsi"/>
          <w:sz w:val="22"/>
          <w:szCs w:val="22"/>
        </w:rPr>
        <w:t>es</w:t>
      </w:r>
      <w:r w:rsidRPr="006E2F4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4"/>
          <w:sz w:val="22"/>
          <w:szCs w:val="22"/>
        </w:rPr>
        <w:t>b</w:t>
      </w:r>
      <w:r w:rsidRPr="006E2F44">
        <w:rPr>
          <w:rFonts w:asciiTheme="minorHAnsi" w:eastAsia="Arial" w:hAnsiTheme="minorHAnsi" w:cstheme="minorHAnsi"/>
          <w:sz w:val="22"/>
          <w:szCs w:val="22"/>
        </w:rPr>
        <w:t>y</w:t>
      </w:r>
      <w:r w:rsidRPr="006E2F4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E2F44">
        <w:rPr>
          <w:rFonts w:asciiTheme="minorHAnsi" w:eastAsia="Arial" w:hAnsiTheme="minorHAnsi" w:cstheme="minorHAnsi"/>
          <w:sz w:val="22"/>
          <w:szCs w:val="22"/>
        </w:rPr>
        <w:t>o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E2F44">
        <w:rPr>
          <w:rFonts w:asciiTheme="minorHAnsi" w:eastAsia="Arial" w:hAnsiTheme="minorHAnsi" w:cstheme="minorHAnsi"/>
          <w:sz w:val="22"/>
          <w:szCs w:val="22"/>
        </w:rPr>
        <w:t>d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E2F44">
        <w:rPr>
          <w:rFonts w:asciiTheme="minorHAnsi" w:eastAsia="Arial" w:hAnsiTheme="minorHAnsi" w:cstheme="minorHAnsi"/>
          <w:sz w:val="22"/>
          <w:szCs w:val="22"/>
        </w:rPr>
        <w:t>t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E2F44">
        <w:rPr>
          <w:rFonts w:asciiTheme="minorHAnsi" w:eastAsia="Arial" w:hAnsiTheme="minorHAnsi" w:cstheme="minorHAnsi"/>
          <w:sz w:val="22"/>
          <w:szCs w:val="22"/>
        </w:rPr>
        <w:t>ng</w:t>
      </w:r>
      <w:r w:rsidRPr="006E2F44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z w:val="22"/>
          <w:szCs w:val="22"/>
        </w:rPr>
        <w:t>re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z w:val="22"/>
          <w:szCs w:val="22"/>
        </w:rPr>
        <w:t>ar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E2F44">
        <w:rPr>
          <w:rFonts w:asciiTheme="minorHAnsi" w:eastAsia="Arial" w:hAnsiTheme="minorHAnsi" w:cstheme="minorHAnsi"/>
          <w:sz w:val="22"/>
          <w:szCs w:val="22"/>
        </w:rPr>
        <w:t>h</w:t>
      </w:r>
      <w:r w:rsidRPr="006E2F4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E2F44">
        <w:rPr>
          <w:rFonts w:asciiTheme="minorHAnsi" w:eastAsia="Arial" w:hAnsiTheme="minorHAnsi" w:cstheme="minorHAnsi"/>
          <w:sz w:val="22"/>
          <w:szCs w:val="22"/>
        </w:rPr>
        <w:t>a</w:t>
      </w:r>
      <w:r w:rsidRPr="006E2F44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6E2F44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6E2F44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E2F44">
        <w:rPr>
          <w:rFonts w:asciiTheme="minorHAnsi" w:eastAsia="Arial" w:hAnsiTheme="minorHAnsi" w:cstheme="minorHAnsi"/>
          <w:sz w:val="22"/>
          <w:szCs w:val="22"/>
        </w:rPr>
        <w:t>s</w:t>
      </w:r>
      <w:r w:rsidRPr="006E2F4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z w:val="22"/>
          <w:szCs w:val="22"/>
        </w:rPr>
        <w:t>of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z w:val="22"/>
          <w:szCs w:val="22"/>
        </w:rPr>
        <w:t>t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6E2F44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6E2F44">
        <w:rPr>
          <w:rFonts w:asciiTheme="minorHAnsi" w:eastAsia="Arial" w:hAnsiTheme="minorHAnsi" w:cstheme="minorHAnsi"/>
          <w:sz w:val="22"/>
          <w:szCs w:val="22"/>
        </w:rPr>
        <w:t>ar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6E2F44">
        <w:rPr>
          <w:rFonts w:asciiTheme="minorHAnsi" w:eastAsia="Arial" w:hAnsiTheme="minorHAnsi" w:cstheme="minorHAnsi"/>
          <w:sz w:val="22"/>
          <w:szCs w:val="22"/>
        </w:rPr>
        <w:t>o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6E2F44">
        <w:rPr>
          <w:rFonts w:asciiTheme="minorHAnsi" w:eastAsia="Arial" w:hAnsiTheme="minorHAnsi" w:cstheme="minorHAnsi"/>
          <w:sz w:val="22"/>
          <w:szCs w:val="22"/>
        </w:rPr>
        <w:t>s</w:t>
      </w:r>
      <w:r w:rsidRPr="006E2F4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E2F44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E2F44">
        <w:rPr>
          <w:rFonts w:asciiTheme="minorHAnsi" w:eastAsia="Arial" w:hAnsiTheme="minorHAnsi" w:cstheme="minorHAnsi"/>
          <w:sz w:val="22"/>
          <w:szCs w:val="22"/>
        </w:rPr>
        <w:t>n</w:t>
      </w:r>
      <w:r w:rsidRPr="006E2F4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E2F44">
        <w:rPr>
          <w:rFonts w:asciiTheme="minorHAnsi" w:eastAsia="Arial" w:hAnsiTheme="minorHAnsi" w:cstheme="minorHAnsi"/>
          <w:sz w:val="22"/>
          <w:szCs w:val="22"/>
        </w:rPr>
        <w:t>t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E2F44">
        <w:rPr>
          <w:rFonts w:asciiTheme="minorHAnsi" w:eastAsia="Arial" w:hAnsiTheme="minorHAnsi" w:cstheme="minorHAnsi"/>
          <w:sz w:val="22"/>
          <w:szCs w:val="22"/>
        </w:rPr>
        <w:t>es</w:t>
      </w:r>
      <w:r w:rsidRPr="006E2F4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E2F44">
        <w:rPr>
          <w:rFonts w:asciiTheme="minorHAnsi" w:eastAsia="Arial" w:hAnsiTheme="minorHAnsi" w:cstheme="minorHAnsi"/>
          <w:sz w:val="22"/>
          <w:szCs w:val="22"/>
        </w:rPr>
        <w:t>nt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z w:val="22"/>
          <w:szCs w:val="22"/>
        </w:rPr>
        <w:t>er</w:t>
      </w:r>
      <w:r w:rsidRPr="006E2F4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z w:val="22"/>
          <w:szCs w:val="22"/>
        </w:rPr>
        <w:t>p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E2F44">
        <w:rPr>
          <w:rFonts w:asciiTheme="minorHAnsi" w:eastAsia="Arial" w:hAnsiTheme="minorHAnsi" w:cstheme="minorHAnsi"/>
          <w:sz w:val="22"/>
          <w:szCs w:val="22"/>
        </w:rPr>
        <w:t>o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E2F44">
        <w:rPr>
          <w:rFonts w:asciiTheme="minorHAnsi" w:eastAsia="Arial" w:hAnsiTheme="minorHAnsi" w:cstheme="minorHAnsi"/>
          <w:sz w:val="22"/>
          <w:szCs w:val="22"/>
        </w:rPr>
        <w:t>a</w:t>
      </w:r>
      <w:r w:rsidRPr="006E2F4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E2F44">
        <w:rPr>
          <w:rFonts w:asciiTheme="minorHAnsi" w:eastAsia="Arial" w:hAnsiTheme="minorHAnsi" w:cstheme="minorHAnsi"/>
          <w:sz w:val="22"/>
          <w:szCs w:val="22"/>
        </w:rPr>
        <w:t>s</w:t>
      </w:r>
    </w:p>
    <w:p w14:paraId="7953F27F" w14:textId="77777777" w:rsidR="004B0588" w:rsidRPr="006E2F44" w:rsidRDefault="004B0588" w:rsidP="006E2F44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248AD917" w14:textId="77777777" w:rsidR="004B0588" w:rsidRPr="006E2F44" w:rsidRDefault="006E2F44" w:rsidP="006E2F44">
      <w:pPr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6E2F44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6E2F44">
        <w:rPr>
          <w:rFonts w:asciiTheme="minorHAnsi" w:eastAsia="Arial" w:hAnsiTheme="minorHAnsi" w:cstheme="minorHAnsi"/>
          <w:b/>
          <w:sz w:val="22"/>
          <w:szCs w:val="22"/>
        </w:rPr>
        <w:t>al</w:t>
      </w:r>
      <w:r w:rsidRPr="006E2F44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6E2F44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b/>
          <w:sz w:val="22"/>
          <w:szCs w:val="22"/>
        </w:rPr>
        <w:t>In</w:t>
      </w:r>
      <w:r w:rsidRPr="006E2F44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6E2F44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6E2F44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6E2F44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       </w:t>
      </w:r>
      <w:r w:rsidRPr="006E2F44">
        <w:rPr>
          <w:rFonts w:asciiTheme="minorHAnsi" w:eastAsia="Arial" w:hAnsiTheme="minorHAnsi" w:cstheme="minorHAnsi"/>
          <w:b/>
          <w:spacing w:val="31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6E2F44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6E2F44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6E2F44">
        <w:rPr>
          <w:rFonts w:asciiTheme="minorHAnsi" w:eastAsia="Arial" w:hAnsiTheme="minorHAnsi" w:cstheme="minorHAnsi"/>
          <w:b/>
          <w:sz w:val="22"/>
          <w:szCs w:val="22"/>
        </w:rPr>
        <w:t>ing</w:t>
      </w:r>
      <w:r w:rsidRPr="006E2F44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b/>
          <w:sz w:val="22"/>
          <w:szCs w:val="22"/>
        </w:rPr>
        <w:t>2</w:t>
      </w:r>
      <w:r w:rsidRPr="006E2F44">
        <w:rPr>
          <w:rFonts w:asciiTheme="minorHAnsi" w:eastAsia="Arial" w:hAnsiTheme="minorHAnsi" w:cstheme="minorHAnsi"/>
          <w:b/>
          <w:spacing w:val="-1"/>
          <w:sz w:val="22"/>
          <w:szCs w:val="22"/>
        </w:rPr>
        <w:t>0</w:t>
      </w:r>
      <w:r w:rsidRPr="006E2F44">
        <w:rPr>
          <w:rFonts w:asciiTheme="minorHAnsi" w:eastAsia="Arial" w:hAnsiTheme="minorHAnsi" w:cstheme="minorHAnsi"/>
          <w:b/>
          <w:spacing w:val="2"/>
          <w:sz w:val="22"/>
          <w:szCs w:val="22"/>
        </w:rPr>
        <w:t>1</w:t>
      </w:r>
      <w:r w:rsidRPr="006E2F44">
        <w:rPr>
          <w:rFonts w:asciiTheme="minorHAnsi" w:eastAsia="Arial" w:hAnsiTheme="minorHAnsi" w:cstheme="minorHAnsi"/>
          <w:b/>
          <w:sz w:val="22"/>
          <w:szCs w:val="22"/>
        </w:rPr>
        <w:t>6</w:t>
      </w:r>
    </w:p>
    <w:p w14:paraId="7DB71102" w14:textId="77777777" w:rsidR="004B0588" w:rsidRPr="006E2F44" w:rsidRDefault="006E2F44" w:rsidP="006E2F44">
      <w:pPr>
        <w:spacing w:before="3"/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6E2F44">
        <w:rPr>
          <w:rFonts w:asciiTheme="minorHAnsi" w:eastAsia="Arial" w:hAnsiTheme="minorHAnsi" w:cstheme="minorHAnsi"/>
          <w:sz w:val="22"/>
          <w:szCs w:val="22"/>
        </w:rPr>
        <w:t>eth</w:t>
      </w:r>
      <w:r w:rsidRPr="006E2F4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.</w:t>
      </w:r>
      <w:r w:rsidRPr="006E2F44">
        <w:rPr>
          <w:rFonts w:asciiTheme="minorHAnsi" w:eastAsia="Arial" w:hAnsiTheme="minorHAnsi" w:cstheme="minorHAnsi"/>
          <w:sz w:val="22"/>
          <w:szCs w:val="22"/>
        </w:rPr>
        <w:t>L.</w:t>
      </w:r>
      <w:r w:rsidRPr="006E2F4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E2F44">
        <w:rPr>
          <w:rFonts w:asciiTheme="minorHAnsi" w:eastAsia="Arial" w:hAnsiTheme="minorHAnsi" w:cstheme="minorHAnsi"/>
          <w:sz w:val="22"/>
          <w:szCs w:val="22"/>
        </w:rPr>
        <w:t>o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6E2F44">
        <w:rPr>
          <w:rFonts w:asciiTheme="minorHAnsi" w:eastAsia="Arial" w:hAnsiTheme="minorHAnsi" w:cstheme="minorHAnsi"/>
          <w:sz w:val="22"/>
          <w:szCs w:val="22"/>
        </w:rPr>
        <w:t>u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E2F44">
        <w:rPr>
          <w:rFonts w:asciiTheme="minorHAnsi" w:eastAsia="Arial" w:hAnsiTheme="minorHAnsi" w:cstheme="minorHAnsi"/>
          <w:sz w:val="22"/>
          <w:szCs w:val="22"/>
        </w:rPr>
        <w:t>t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E2F44">
        <w:rPr>
          <w:rFonts w:asciiTheme="minorHAnsi" w:eastAsia="Arial" w:hAnsiTheme="minorHAnsi" w:cstheme="minorHAnsi"/>
          <w:sz w:val="22"/>
          <w:szCs w:val="22"/>
        </w:rPr>
        <w:t>,</w:t>
      </w:r>
      <w:r w:rsidRPr="006E2F4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6E2F44">
        <w:rPr>
          <w:rFonts w:asciiTheme="minorHAnsi" w:eastAsia="Arial" w:hAnsiTheme="minorHAnsi" w:cstheme="minorHAnsi"/>
          <w:sz w:val="22"/>
          <w:szCs w:val="22"/>
        </w:rPr>
        <w:t>n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E2F44">
        <w:rPr>
          <w:rFonts w:asciiTheme="minorHAnsi" w:eastAsia="Arial" w:hAnsiTheme="minorHAnsi" w:cstheme="minorHAnsi"/>
          <w:sz w:val="22"/>
          <w:szCs w:val="22"/>
        </w:rPr>
        <w:t>.</w:t>
      </w:r>
      <w:r w:rsidRPr="006E2F44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</w:t>
      </w:r>
      <w:r w:rsidRPr="006E2F44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6E2F44">
        <w:rPr>
          <w:rFonts w:asciiTheme="minorHAnsi" w:eastAsia="Arial" w:hAnsiTheme="minorHAnsi" w:cstheme="minorHAnsi"/>
          <w:sz w:val="22"/>
          <w:szCs w:val="22"/>
        </w:rPr>
        <w:t xml:space="preserve">t. 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6E2F44">
        <w:rPr>
          <w:rFonts w:asciiTheme="minorHAnsi" w:eastAsia="Arial" w:hAnsiTheme="minorHAnsi" w:cstheme="minorHAnsi"/>
          <w:sz w:val="22"/>
          <w:szCs w:val="22"/>
        </w:rPr>
        <w:t>a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E2F44">
        <w:rPr>
          <w:rFonts w:asciiTheme="minorHAnsi" w:eastAsia="Arial" w:hAnsiTheme="minorHAnsi" w:cstheme="minorHAnsi"/>
          <w:sz w:val="22"/>
          <w:szCs w:val="22"/>
        </w:rPr>
        <w:t>,</w:t>
      </w:r>
      <w:r w:rsidRPr="006E2F4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z w:val="22"/>
          <w:szCs w:val="22"/>
        </w:rPr>
        <w:t>MN</w:t>
      </w:r>
    </w:p>
    <w:p w14:paraId="731468C4" w14:textId="77777777" w:rsidR="004B0588" w:rsidRPr="006E2F44" w:rsidRDefault="006E2F44" w:rsidP="006E2F44">
      <w:pPr>
        <w:spacing w:before="2"/>
        <w:ind w:left="468"/>
        <w:rPr>
          <w:rFonts w:asciiTheme="minorHAnsi" w:eastAsia="Arial" w:hAnsiTheme="minorHAnsi" w:cstheme="minorHAnsi"/>
          <w:sz w:val="22"/>
          <w:szCs w:val="22"/>
        </w:rPr>
      </w:pPr>
      <w:r w:rsidRPr="006E2F4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6E2F44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z w:val="22"/>
          <w:szCs w:val="22"/>
        </w:rPr>
        <w:t>Co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z w:val="22"/>
          <w:szCs w:val="22"/>
        </w:rPr>
        <w:t>d</w:t>
      </w:r>
      <w:r w:rsidRPr="006E2F4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z w:val="22"/>
          <w:szCs w:val="22"/>
        </w:rPr>
        <w:t>a</w:t>
      </w:r>
      <w:r w:rsidRPr="006E2F4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E2F44">
        <w:rPr>
          <w:rFonts w:asciiTheme="minorHAnsi" w:eastAsia="Arial" w:hAnsiTheme="minorHAnsi" w:cstheme="minorHAnsi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E2F44">
        <w:rPr>
          <w:rFonts w:asciiTheme="minorHAnsi" w:eastAsia="Arial" w:hAnsiTheme="minorHAnsi" w:cstheme="minorHAnsi"/>
          <w:sz w:val="22"/>
          <w:szCs w:val="22"/>
        </w:rPr>
        <w:t>m t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6E2F44">
        <w:rPr>
          <w:rFonts w:asciiTheme="minorHAnsi" w:eastAsia="Arial" w:hAnsiTheme="minorHAnsi" w:cstheme="minorHAnsi"/>
          <w:sz w:val="22"/>
          <w:szCs w:val="22"/>
        </w:rPr>
        <w:t>at</w:t>
      </w:r>
      <w:r w:rsidRPr="006E2F4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E2F44">
        <w:rPr>
          <w:rFonts w:asciiTheme="minorHAnsi" w:eastAsia="Arial" w:hAnsiTheme="minorHAnsi" w:cstheme="minorHAnsi"/>
          <w:sz w:val="22"/>
          <w:szCs w:val="22"/>
        </w:rPr>
        <w:t>a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E2F44">
        <w:rPr>
          <w:rFonts w:asciiTheme="minorHAnsi" w:eastAsia="Arial" w:hAnsiTheme="minorHAnsi" w:cstheme="minorHAnsi"/>
          <w:sz w:val="22"/>
          <w:szCs w:val="22"/>
        </w:rPr>
        <w:t>ta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z w:val="22"/>
          <w:szCs w:val="22"/>
        </w:rPr>
        <w:t>d</w:t>
      </w:r>
      <w:r w:rsidRPr="006E2F4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z w:val="22"/>
          <w:szCs w:val="22"/>
        </w:rPr>
        <w:t>pro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E2F44">
        <w:rPr>
          <w:rFonts w:asciiTheme="minorHAnsi" w:eastAsia="Arial" w:hAnsiTheme="minorHAnsi" w:cstheme="minorHAnsi"/>
          <w:sz w:val="22"/>
          <w:szCs w:val="22"/>
        </w:rPr>
        <w:t>u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E2F44">
        <w:rPr>
          <w:rFonts w:asciiTheme="minorHAnsi" w:eastAsia="Arial" w:hAnsiTheme="minorHAnsi" w:cstheme="minorHAnsi"/>
          <w:sz w:val="22"/>
          <w:szCs w:val="22"/>
        </w:rPr>
        <w:t>t</w:t>
      </w:r>
      <w:r w:rsidRPr="006E2F4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E2F44">
        <w:rPr>
          <w:rFonts w:asciiTheme="minorHAnsi" w:eastAsia="Arial" w:hAnsiTheme="minorHAnsi" w:cstheme="minorHAnsi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z w:val="22"/>
          <w:szCs w:val="22"/>
        </w:rPr>
        <w:t>a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6E2F44">
        <w:rPr>
          <w:rFonts w:asciiTheme="minorHAnsi" w:eastAsia="Arial" w:hAnsiTheme="minorHAnsi" w:cstheme="minorHAnsi"/>
          <w:sz w:val="22"/>
          <w:szCs w:val="22"/>
        </w:rPr>
        <w:t>u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E2F44">
        <w:rPr>
          <w:rFonts w:asciiTheme="minorHAnsi" w:eastAsia="Arial" w:hAnsiTheme="minorHAnsi" w:cstheme="minorHAnsi"/>
          <w:sz w:val="22"/>
          <w:szCs w:val="22"/>
        </w:rPr>
        <w:t>t</w:t>
      </w:r>
      <w:r w:rsidRPr="006E2F4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E2F44">
        <w:rPr>
          <w:rFonts w:asciiTheme="minorHAnsi" w:eastAsia="Arial" w:hAnsiTheme="minorHAnsi" w:cstheme="minorHAnsi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E2F44">
        <w:rPr>
          <w:rFonts w:asciiTheme="minorHAnsi" w:eastAsia="Arial" w:hAnsiTheme="minorHAnsi" w:cstheme="minorHAnsi"/>
          <w:sz w:val="22"/>
          <w:szCs w:val="22"/>
        </w:rPr>
        <w:t>s</w:t>
      </w:r>
      <w:r w:rsidRPr="006E2F44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z w:val="22"/>
          <w:szCs w:val="22"/>
        </w:rPr>
        <w:t>to</w:t>
      </w:r>
      <w:r w:rsidRPr="006E2F4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E2F44">
        <w:rPr>
          <w:rFonts w:asciiTheme="minorHAnsi" w:eastAsia="Arial" w:hAnsiTheme="minorHAnsi" w:cstheme="minorHAnsi"/>
          <w:sz w:val="22"/>
          <w:szCs w:val="22"/>
        </w:rPr>
        <w:t>n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6E2F44">
        <w:rPr>
          <w:rFonts w:asciiTheme="minorHAnsi" w:eastAsia="Arial" w:hAnsiTheme="minorHAnsi" w:cstheme="minorHAnsi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E2F44">
        <w:rPr>
          <w:rFonts w:asciiTheme="minorHAnsi" w:eastAsia="Arial" w:hAnsiTheme="minorHAnsi" w:cstheme="minorHAnsi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E2F44">
        <w:rPr>
          <w:rFonts w:asciiTheme="minorHAnsi" w:eastAsia="Arial" w:hAnsiTheme="minorHAnsi" w:cstheme="minorHAnsi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6E2F44">
        <w:rPr>
          <w:rFonts w:asciiTheme="minorHAnsi" w:eastAsia="Arial" w:hAnsiTheme="minorHAnsi" w:cstheme="minorHAnsi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E2F44">
        <w:rPr>
          <w:rFonts w:asciiTheme="minorHAnsi" w:eastAsia="Arial" w:hAnsiTheme="minorHAnsi" w:cstheme="minorHAnsi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4"/>
          <w:sz w:val="22"/>
          <w:szCs w:val="22"/>
        </w:rPr>
        <w:t>b</w:t>
      </w:r>
      <w:r w:rsidRPr="006E2F44">
        <w:rPr>
          <w:rFonts w:asciiTheme="minorHAnsi" w:eastAsia="Arial" w:hAnsiTheme="minorHAnsi" w:cstheme="minorHAnsi"/>
          <w:sz w:val="22"/>
          <w:szCs w:val="22"/>
        </w:rPr>
        <w:t>y</w:t>
      </w:r>
      <w:r w:rsidRPr="006E2F4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6E2F44">
        <w:rPr>
          <w:rFonts w:asciiTheme="minorHAnsi" w:eastAsia="Arial" w:hAnsiTheme="minorHAnsi" w:cstheme="minorHAnsi"/>
          <w:sz w:val="22"/>
          <w:szCs w:val="22"/>
        </w:rPr>
        <w:t>%</w:t>
      </w:r>
    </w:p>
    <w:p w14:paraId="71042EE5" w14:textId="77777777" w:rsidR="004B0588" w:rsidRPr="006E2F44" w:rsidRDefault="006E2F44" w:rsidP="006E2F44">
      <w:pPr>
        <w:ind w:left="828"/>
        <w:rPr>
          <w:rFonts w:asciiTheme="minorHAnsi" w:eastAsia="Arial" w:hAnsiTheme="minorHAnsi" w:cstheme="minorHAnsi"/>
          <w:sz w:val="22"/>
          <w:szCs w:val="22"/>
        </w:rPr>
      </w:pPr>
      <w:r w:rsidRPr="006E2F44">
        <w:rPr>
          <w:rFonts w:asciiTheme="minorHAnsi" w:eastAsia="Arial" w:hAnsiTheme="minorHAnsi" w:cstheme="minorHAnsi"/>
          <w:sz w:val="22"/>
          <w:szCs w:val="22"/>
        </w:rPr>
        <w:t>a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E2F44">
        <w:rPr>
          <w:rFonts w:asciiTheme="minorHAnsi" w:eastAsia="Arial" w:hAnsiTheme="minorHAnsi" w:cstheme="minorHAnsi"/>
          <w:sz w:val="22"/>
          <w:szCs w:val="22"/>
        </w:rPr>
        <w:t>d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z w:val="22"/>
          <w:szCs w:val="22"/>
        </w:rPr>
        <w:t>d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6E2F44">
        <w:rPr>
          <w:rFonts w:asciiTheme="minorHAnsi" w:eastAsia="Arial" w:hAnsiTheme="minorHAnsi" w:cstheme="minorHAnsi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E2F44">
        <w:rPr>
          <w:rFonts w:asciiTheme="minorHAnsi" w:eastAsia="Arial" w:hAnsiTheme="minorHAnsi" w:cstheme="minorHAnsi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6E2F44">
        <w:rPr>
          <w:rFonts w:asciiTheme="minorHAnsi" w:eastAsia="Arial" w:hAnsiTheme="minorHAnsi" w:cstheme="minorHAnsi"/>
          <w:sz w:val="22"/>
          <w:szCs w:val="22"/>
        </w:rPr>
        <w:t>p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z w:val="22"/>
          <w:szCs w:val="22"/>
        </w:rPr>
        <w:t>n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E2F44">
        <w:rPr>
          <w:rFonts w:asciiTheme="minorHAnsi" w:eastAsia="Arial" w:hAnsiTheme="minorHAnsi" w:cstheme="minorHAnsi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z w:val="22"/>
          <w:szCs w:val="22"/>
        </w:rPr>
        <w:t>co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E2F44">
        <w:rPr>
          <w:rFonts w:asciiTheme="minorHAnsi" w:eastAsia="Arial" w:hAnsiTheme="minorHAnsi" w:cstheme="minorHAnsi"/>
          <w:sz w:val="22"/>
          <w:szCs w:val="22"/>
        </w:rPr>
        <w:t>s</w:t>
      </w:r>
      <w:r w:rsidRPr="006E2F4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E2F44">
        <w:rPr>
          <w:rFonts w:asciiTheme="minorHAnsi" w:eastAsia="Arial" w:hAnsiTheme="minorHAnsi" w:cstheme="minorHAnsi"/>
          <w:sz w:val="22"/>
          <w:szCs w:val="22"/>
        </w:rPr>
        <w:t>y</w:t>
      </w:r>
      <w:r w:rsidRPr="006E2F4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z w:val="22"/>
          <w:szCs w:val="22"/>
        </w:rPr>
        <w:t>5%</w:t>
      </w:r>
    </w:p>
    <w:p w14:paraId="48880598" w14:textId="77777777" w:rsidR="004B0588" w:rsidRPr="006E2F44" w:rsidRDefault="006E2F44" w:rsidP="006E2F44">
      <w:pPr>
        <w:spacing w:before="2"/>
        <w:ind w:left="468"/>
        <w:rPr>
          <w:rFonts w:asciiTheme="minorHAnsi" w:eastAsia="Arial" w:hAnsiTheme="minorHAnsi" w:cstheme="minorHAnsi"/>
          <w:sz w:val="22"/>
          <w:szCs w:val="22"/>
        </w:rPr>
      </w:pPr>
      <w:r w:rsidRPr="006E2F4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6E2F44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z w:val="22"/>
          <w:szCs w:val="22"/>
        </w:rPr>
        <w:t>Co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E2F44">
        <w:rPr>
          <w:rFonts w:asciiTheme="minorHAnsi" w:eastAsia="Arial" w:hAnsiTheme="minorHAnsi" w:cstheme="minorHAnsi"/>
          <w:sz w:val="22"/>
          <w:szCs w:val="22"/>
        </w:rPr>
        <w:t>a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6E2F44">
        <w:rPr>
          <w:rFonts w:asciiTheme="minorHAnsi" w:eastAsia="Arial" w:hAnsiTheme="minorHAnsi" w:cstheme="minorHAnsi"/>
          <w:sz w:val="22"/>
          <w:szCs w:val="22"/>
        </w:rPr>
        <w:t>orat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z w:val="22"/>
          <w:szCs w:val="22"/>
        </w:rPr>
        <w:t>d</w:t>
      </w:r>
      <w:r w:rsidRPr="006E2F44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E2F44">
        <w:rPr>
          <w:rFonts w:asciiTheme="minorHAnsi" w:eastAsia="Arial" w:hAnsiTheme="minorHAnsi" w:cstheme="minorHAnsi"/>
          <w:sz w:val="22"/>
          <w:szCs w:val="22"/>
        </w:rPr>
        <w:t>s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z w:val="22"/>
          <w:szCs w:val="22"/>
        </w:rPr>
        <w:t>a te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E2F44">
        <w:rPr>
          <w:rFonts w:asciiTheme="minorHAnsi" w:eastAsia="Arial" w:hAnsiTheme="minorHAnsi" w:cstheme="minorHAnsi"/>
          <w:sz w:val="22"/>
          <w:szCs w:val="22"/>
        </w:rPr>
        <w:t>m</w:t>
      </w:r>
      <w:r w:rsidRPr="006E2F4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E2F44">
        <w:rPr>
          <w:rFonts w:asciiTheme="minorHAnsi" w:eastAsia="Arial" w:hAnsiTheme="minorHAnsi" w:cstheme="minorHAnsi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E2F44">
        <w:rPr>
          <w:rFonts w:asciiTheme="minorHAnsi" w:eastAsia="Arial" w:hAnsiTheme="minorHAnsi" w:cstheme="minorHAnsi"/>
          <w:sz w:val="22"/>
          <w:szCs w:val="22"/>
        </w:rPr>
        <w:t>b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z w:val="22"/>
          <w:szCs w:val="22"/>
        </w:rPr>
        <w:t>r</w:t>
      </w:r>
      <w:r w:rsidRPr="006E2F4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E2F44">
        <w:rPr>
          <w:rFonts w:asciiTheme="minorHAnsi" w:eastAsia="Arial" w:hAnsiTheme="minorHAnsi" w:cstheme="minorHAnsi"/>
          <w:sz w:val="22"/>
          <w:szCs w:val="22"/>
        </w:rPr>
        <w:t>n</w:t>
      </w:r>
      <w:r w:rsidRPr="006E2F4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E2F44">
        <w:rPr>
          <w:rFonts w:asciiTheme="minorHAnsi" w:eastAsia="Arial" w:hAnsiTheme="minorHAnsi" w:cstheme="minorHAnsi"/>
          <w:sz w:val="22"/>
          <w:szCs w:val="22"/>
        </w:rPr>
        <w:t>a</w:t>
      </w:r>
      <w:r w:rsidRPr="006E2F4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6E2F44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E2F44">
        <w:rPr>
          <w:rFonts w:asciiTheme="minorHAnsi" w:eastAsia="Arial" w:hAnsiTheme="minorHAnsi" w:cstheme="minorHAnsi"/>
          <w:sz w:val="22"/>
          <w:szCs w:val="22"/>
        </w:rPr>
        <w:t>et</w:t>
      </w:r>
      <w:r w:rsidRPr="006E2F44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6E2F44">
        <w:rPr>
          <w:rFonts w:asciiTheme="minorHAnsi" w:eastAsia="Arial" w:hAnsiTheme="minorHAnsi" w:cstheme="minorHAnsi"/>
          <w:sz w:val="22"/>
          <w:szCs w:val="22"/>
        </w:rPr>
        <w:t>ng</w:t>
      </w:r>
      <w:r w:rsidRPr="006E2F44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E2F44">
        <w:rPr>
          <w:rFonts w:asciiTheme="minorHAnsi" w:eastAsia="Arial" w:hAnsiTheme="minorHAnsi" w:cstheme="minorHAnsi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6E2F44">
        <w:rPr>
          <w:rFonts w:asciiTheme="minorHAnsi" w:eastAsia="Arial" w:hAnsiTheme="minorHAnsi" w:cstheme="minorHAnsi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E2F44">
        <w:rPr>
          <w:rFonts w:asciiTheme="minorHAnsi" w:eastAsia="Arial" w:hAnsiTheme="minorHAnsi" w:cstheme="minorHAnsi"/>
          <w:sz w:val="22"/>
          <w:szCs w:val="22"/>
        </w:rPr>
        <w:t>o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6E2F4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E2F44">
        <w:rPr>
          <w:rFonts w:asciiTheme="minorHAnsi" w:eastAsia="Arial" w:hAnsiTheme="minorHAnsi" w:cstheme="minorHAnsi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E2F44">
        <w:rPr>
          <w:rFonts w:asciiTheme="minorHAnsi" w:eastAsia="Arial" w:hAnsiTheme="minorHAnsi" w:cstheme="minorHAnsi"/>
          <w:sz w:val="22"/>
          <w:szCs w:val="22"/>
        </w:rPr>
        <w:t>t</w:t>
      </w:r>
      <w:r w:rsidRPr="006E2F44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E2F44">
        <w:rPr>
          <w:rFonts w:asciiTheme="minorHAnsi" w:eastAsia="Arial" w:hAnsiTheme="minorHAnsi" w:cstheme="minorHAnsi"/>
          <w:sz w:val="22"/>
          <w:szCs w:val="22"/>
        </w:rPr>
        <w:t>nd</w:t>
      </w:r>
      <w:r w:rsidRPr="006E2F4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E2F4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E2F44">
        <w:rPr>
          <w:rFonts w:asciiTheme="minorHAnsi" w:eastAsia="Arial" w:hAnsiTheme="minorHAnsi" w:cstheme="minorHAnsi"/>
          <w:sz w:val="22"/>
          <w:szCs w:val="22"/>
        </w:rPr>
        <w:t>p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E2F44">
        <w:rPr>
          <w:rFonts w:asciiTheme="minorHAnsi" w:eastAsia="Arial" w:hAnsiTheme="minorHAnsi" w:cstheme="minorHAnsi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E2F44">
        <w:rPr>
          <w:rFonts w:asciiTheme="minorHAnsi" w:eastAsia="Arial" w:hAnsiTheme="minorHAnsi" w:cstheme="minorHAnsi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E2F44">
        <w:rPr>
          <w:rFonts w:asciiTheme="minorHAnsi" w:eastAsia="Arial" w:hAnsiTheme="minorHAnsi" w:cstheme="minorHAnsi"/>
          <w:sz w:val="22"/>
          <w:szCs w:val="22"/>
        </w:rPr>
        <w:t>ta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ti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E2F44">
        <w:rPr>
          <w:rFonts w:asciiTheme="minorHAnsi" w:eastAsia="Arial" w:hAnsiTheme="minorHAnsi" w:cstheme="minorHAnsi"/>
          <w:sz w:val="22"/>
          <w:szCs w:val="22"/>
        </w:rPr>
        <w:t>n</w:t>
      </w:r>
      <w:r w:rsidRPr="006E2F4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E2F44">
        <w:rPr>
          <w:rFonts w:asciiTheme="minorHAnsi" w:eastAsia="Arial" w:hAnsiTheme="minorHAnsi" w:cstheme="minorHAnsi"/>
          <w:sz w:val="22"/>
          <w:szCs w:val="22"/>
        </w:rPr>
        <w:t>f n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z w:val="22"/>
          <w:szCs w:val="22"/>
        </w:rPr>
        <w:t>w</w:t>
      </w:r>
      <w:r w:rsidRPr="006E2F4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z w:val="22"/>
          <w:szCs w:val="22"/>
        </w:rPr>
        <w:t>products</w:t>
      </w:r>
    </w:p>
    <w:p w14:paraId="254B828B" w14:textId="77777777" w:rsidR="004B0588" w:rsidRPr="006E2F44" w:rsidRDefault="006E2F44" w:rsidP="006E2F44">
      <w:pPr>
        <w:ind w:left="468"/>
        <w:rPr>
          <w:rFonts w:asciiTheme="minorHAnsi" w:eastAsia="Arial" w:hAnsiTheme="minorHAnsi" w:cstheme="minorHAnsi"/>
          <w:sz w:val="22"/>
          <w:szCs w:val="22"/>
        </w:rPr>
      </w:pPr>
      <w:r w:rsidRPr="006E2F4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6E2F44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z w:val="22"/>
          <w:szCs w:val="22"/>
        </w:rPr>
        <w:t>Re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E2F44">
        <w:rPr>
          <w:rFonts w:asciiTheme="minorHAnsi" w:eastAsia="Arial" w:hAnsiTheme="minorHAnsi" w:cstheme="minorHAnsi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6E2F44">
        <w:rPr>
          <w:rFonts w:asciiTheme="minorHAnsi" w:eastAsia="Arial" w:hAnsiTheme="minorHAnsi" w:cstheme="minorHAnsi"/>
          <w:sz w:val="22"/>
          <w:szCs w:val="22"/>
        </w:rPr>
        <w:t>h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z w:val="22"/>
          <w:szCs w:val="22"/>
        </w:rPr>
        <w:t>d</w:t>
      </w:r>
      <w:r w:rsidRPr="006E2F44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E2F44">
        <w:rPr>
          <w:rFonts w:asciiTheme="minorHAnsi" w:eastAsia="Arial" w:hAnsiTheme="minorHAnsi" w:cstheme="minorHAnsi"/>
          <w:sz w:val="22"/>
          <w:szCs w:val="22"/>
        </w:rPr>
        <w:t>a</w:t>
      </w:r>
      <w:r w:rsidRPr="006E2F4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6E2F44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E2F44">
        <w:rPr>
          <w:rFonts w:asciiTheme="minorHAnsi" w:eastAsia="Arial" w:hAnsiTheme="minorHAnsi" w:cstheme="minorHAnsi"/>
          <w:sz w:val="22"/>
          <w:szCs w:val="22"/>
        </w:rPr>
        <w:t>et</w:t>
      </w:r>
      <w:r w:rsidRPr="006E2F44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6E2F44">
        <w:rPr>
          <w:rFonts w:asciiTheme="minorHAnsi" w:eastAsia="Arial" w:hAnsiTheme="minorHAnsi" w:cstheme="minorHAnsi"/>
          <w:sz w:val="22"/>
          <w:szCs w:val="22"/>
        </w:rPr>
        <w:t>ng</w:t>
      </w:r>
      <w:r w:rsidRPr="006E2F44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z w:val="22"/>
          <w:szCs w:val="22"/>
        </w:rPr>
        <w:t>tre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E2F44">
        <w:rPr>
          <w:rFonts w:asciiTheme="minorHAnsi" w:eastAsia="Arial" w:hAnsiTheme="minorHAnsi" w:cstheme="minorHAnsi"/>
          <w:sz w:val="22"/>
          <w:szCs w:val="22"/>
        </w:rPr>
        <w:t>ds</w:t>
      </w:r>
      <w:r w:rsidRPr="006E2F4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E2F44">
        <w:rPr>
          <w:rFonts w:asciiTheme="minorHAnsi" w:eastAsia="Arial" w:hAnsiTheme="minorHAnsi" w:cstheme="minorHAnsi"/>
          <w:sz w:val="22"/>
          <w:szCs w:val="22"/>
        </w:rPr>
        <w:t>n</w:t>
      </w:r>
      <w:r w:rsidRPr="006E2F4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z w:val="22"/>
          <w:szCs w:val="22"/>
        </w:rPr>
        <w:t>so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ci</w:t>
      </w:r>
      <w:r w:rsidRPr="006E2F44">
        <w:rPr>
          <w:rFonts w:asciiTheme="minorHAnsi" w:eastAsia="Arial" w:hAnsiTheme="minorHAnsi" w:cstheme="minorHAnsi"/>
          <w:sz w:val="22"/>
          <w:szCs w:val="22"/>
        </w:rPr>
        <w:t>al</w:t>
      </w:r>
      <w:r w:rsidRPr="006E2F4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E2F44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z w:val="22"/>
          <w:szCs w:val="22"/>
        </w:rPr>
        <w:t>d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E2F44">
        <w:rPr>
          <w:rFonts w:asciiTheme="minorHAnsi" w:eastAsia="Arial" w:hAnsiTheme="minorHAnsi" w:cstheme="minorHAnsi"/>
          <w:sz w:val="22"/>
          <w:szCs w:val="22"/>
        </w:rPr>
        <w:t>,</w:t>
      </w:r>
      <w:r w:rsidRPr="006E2F4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E2F44">
        <w:rPr>
          <w:rFonts w:asciiTheme="minorHAnsi" w:eastAsia="Arial" w:hAnsiTheme="minorHAnsi" w:cstheme="minorHAnsi"/>
          <w:sz w:val="22"/>
          <w:szCs w:val="22"/>
        </w:rPr>
        <w:t>u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E2F44">
        <w:rPr>
          <w:rFonts w:asciiTheme="minorHAnsi" w:eastAsia="Arial" w:hAnsiTheme="minorHAnsi" w:cstheme="minorHAnsi"/>
          <w:sz w:val="22"/>
          <w:szCs w:val="22"/>
        </w:rPr>
        <w:t>h</w:t>
      </w:r>
      <w:r w:rsidRPr="006E2F4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E2F44">
        <w:rPr>
          <w:rFonts w:asciiTheme="minorHAnsi" w:eastAsia="Arial" w:hAnsiTheme="minorHAnsi" w:cstheme="minorHAnsi"/>
          <w:sz w:val="22"/>
          <w:szCs w:val="22"/>
        </w:rPr>
        <w:t>s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z w:val="22"/>
          <w:szCs w:val="22"/>
        </w:rPr>
        <w:t>Fa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E2F44">
        <w:rPr>
          <w:rFonts w:asciiTheme="minorHAnsi" w:eastAsia="Arial" w:hAnsiTheme="minorHAnsi" w:cstheme="minorHAnsi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6E2F44">
        <w:rPr>
          <w:rFonts w:asciiTheme="minorHAnsi" w:eastAsia="Arial" w:hAnsiTheme="minorHAnsi" w:cstheme="minorHAnsi"/>
          <w:sz w:val="22"/>
          <w:szCs w:val="22"/>
        </w:rPr>
        <w:t>o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6E2F44">
        <w:rPr>
          <w:rFonts w:asciiTheme="minorHAnsi" w:eastAsia="Arial" w:hAnsiTheme="minorHAnsi" w:cstheme="minorHAnsi"/>
          <w:sz w:val="22"/>
          <w:szCs w:val="22"/>
        </w:rPr>
        <w:t>k</w:t>
      </w:r>
      <w:r w:rsidRPr="006E2F4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z w:val="22"/>
          <w:szCs w:val="22"/>
        </w:rPr>
        <w:t>a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E2F44">
        <w:rPr>
          <w:rFonts w:asciiTheme="minorHAnsi" w:eastAsia="Arial" w:hAnsiTheme="minorHAnsi" w:cstheme="minorHAnsi"/>
          <w:sz w:val="22"/>
          <w:szCs w:val="22"/>
        </w:rPr>
        <w:t>d</w:t>
      </w:r>
      <w:r w:rsidRPr="006E2F4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E2F44">
        <w:rPr>
          <w:rFonts w:asciiTheme="minorHAnsi" w:eastAsia="Arial" w:hAnsiTheme="minorHAnsi" w:cstheme="minorHAnsi"/>
          <w:sz w:val="22"/>
          <w:szCs w:val="22"/>
        </w:rPr>
        <w:t>w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E2F44">
        <w:rPr>
          <w:rFonts w:asciiTheme="minorHAnsi" w:eastAsia="Arial" w:hAnsiTheme="minorHAnsi" w:cstheme="minorHAnsi"/>
          <w:sz w:val="22"/>
          <w:szCs w:val="22"/>
        </w:rPr>
        <w:t>t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E2F44">
        <w:rPr>
          <w:rFonts w:asciiTheme="minorHAnsi" w:eastAsia="Arial" w:hAnsiTheme="minorHAnsi" w:cstheme="minorHAnsi"/>
          <w:sz w:val="22"/>
          <w:szCs w:val="22"/>
        </w:rPr>
        <w:t>er</w:t>
      </w:r>
    </w:p>
    <w:p w14:paraId="5CDBDEAB" w14:textId="77777777" w:rsidR="004B0588" w:rsidRPr="006E2F44" w:rsidRDefault="006E2F44" w:rsidP="006E2F44">
      <w:pPr>
        <w:spacing w:before="2"/>
        <w:ind w:left="468"/>
        <w:rPr>
          <w:rFonts w:asciiTheme="minorHAnsi" w:eastAsia="Arial" w:hAnsiTheme="minorHAnsi" w:cstheme="minorHAnsi"/>
          <w:sz w:val="22"/>
          <w:szCs w:val="22"/>
        </w:rPr>
      </w:pPr>
      <w:r w:rsidRPr="006E2F4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6E2F44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z w:val="22"/>
          <w:szCs w:val="22"/>
        </w:rPr>
        <w:t>I</w:t>
      </w:r>
      <w:r w:rsidRPr="006E2F4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E2F44">
        <w:rPr>
          <w:rFonts w:asciiTheme="minorHAnsi" w:eastAsia="Arial" w:hAnsiTheme="minorHAnsi" w:cstheme="minorHAnsi"/>
          <w:sz w:val="22"/>
          <w:szCs w:val="22"/>
        </w:rPr>
        <w:t>p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E2F4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E2F44">
        <w:rPr>
          <w:rFonts w:asciiTheme="minorHAnsi" w:eastAsia="Arial" w:hAnsiTheme="minorHAnsi" w:cstheme="minorHAnsi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E2F44">
        <w:rPr>
          <w:rFonts w:asciiTheme="minorHAnsi" w:eastAsia="Arial" w:hAnsiTheme="minorHAnsi" w:cstheme="minorHAnsi"/>
          <w:sz w:val="22"/>
          <w:szCs w:val="22"/>
        </w:rPr>
        <w:t>ted</w:t>
      </w:r>
      <w:r w:rsidRPr="006E2F44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z w:val="22"/>
          <w:szCs w:val="22"/>
        </w:rPr>
        <w:t>a n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z w:val="22"/>
          <w:szCs w:val="22"/>
        </w:rPr>
        <w:t>w</w:t>
      </w:r>
      <w:r w:rsidRPr="006E2F4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z w:val="22"/>
          <w:szCs w:val="22"/>
        </w:rPr>
        <w:t>a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6E2F44">
        <w:rPr>
          <w:rFonts w:asciiTheme="minorHAnsi" w:eastAsia="Arial" w:hAnsiTheme="minorHAnsi" w:cstheme="minorHAnsi"/>
          <w:sz w:val="22"/>
          <w:szCs w:val="22"/>
        </w:rPr>
        <w:t>o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E2F44">
        <w:rPr>
          <w:rFonts w:asciiTheme="minorHAnsi" w:eastAsia="Arial" w:hAnsiTheme="minorHAnsi" w:cstheme="minorHAnsi"/>
          <w:sz w:val="22"/>
          <w:szCs w:val="22"/>
        </w:rPr>
        <w:t>t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E2F44">
        <w:rPr>
          <w:rFonts w:asciiTheme="minorHAnsi" w:eastAsia="Arial" w:hAnsiTheme="minorHAnsi" w:cstheme="minorHAnsi"/>
          <w:sz w:val="22"/>
          <w:szCs w:val="22"/>
        </w:rPr>
        <w:t>ng</w:t>
      </w:r>
      <w:r w:rsidRPr="006E2F44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E2F44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E2F44">
        <w:rPr>
          <w:rFonts w:asciiTheme="minorHAnsi" w:eastAsia="Arial" w:hAnsiTheme="minorHAnsi" w:cstheme="minorHAnsi"/>
          <w:sz w:val="22"/>
          <w:szCs w:val="22"/>
        </w:rPr>
        <w:t>tem</w:t>
      </w:r>
      <w:r w:rsidRPr="006E2F4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z w:val="22"/>
          <w:szCs w:val="22"/>
        </w:rPr>
        <w:t>to</w:t>
      </w:r>
      <w:r w:rsidRPr="006E2F4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E2F44">
        <w:rPr>
          <w:rFonts w:asciiTheme="minorHAnsi" w:eastAsia="Arial" w:hAnsiTheme="minorHAnsi" w:cstheme="minorHAnsi"/>
          <w:sz w:val="22"/>
          <w:szCs w:val="22"/>
        </w:rPr>
        <w:t>a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ili</w:t>
      </w:r>
      <w:r w:rsidRPr="006E2F44">
        <w:rPr>
          <w:rFonts w:asciiTheme="minorHAnsi" w:eastAsia="Arial" w:hAnsiTheme="minorHAnsi" w:cstheme="minorHAnsi"/>
          <w:sz w:val="22"/>
          <w:szCs w:val="22"/>
        </w:rPr>
        <w:t>t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E2F44">
        <w:rPr>
          <w:rFonts w:asciiTheme="minorHAnsi" w:eastAsia="Arial" w:hAnsiTheme="minorHAnsi" w:cstheme="minorHAnsi"/>
          <w:sz w:val="22"/>
          <w:szCs w:val="22"/>
        </w:rPr>
        <w:t>te</w:t>
      </w:r>
      <w:r w:rsidRPr="006E2F4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E2F44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E2F44">
        <w:rPr>
          <w:rFonts w:asciiTheme="minorHAnsi" w:eastAsia="Arial" w:hAnsiTheme="minorHAnsi" w:cstheme="minorHAnsi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6E2F44">
        <w:rPr>
          <w:rFonts w:asciiTheme="minorHAnsi" w:eastAsia="Arial" w:hAnsiTheme="minorHAnsi" w:cstheme="minorHAnsi"/>
          <w:sz w:val="22"/>
          <w:szCs w:val="22"/>
        </w:rPr>
        <w:t>th</w:t>
      </w:r>
      <w:r w:rsidRPr="006E2F4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z w:val="22"/>
          <w:szCs w:val="22"/>
        </w:rPr>
        <w:t>up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E2F44">
        <w:rPr>
          <w:rFonts w:asciiTheme="minorHAnsi" w:eastAsia="Arial" w:hAnsiTheme="minorHAnsi" w:cstheme="minorHAnsi"/>
          <w:sz w:val="22"/>
          <w:szCs w:val="22"/>
        </w:rPr>
        <w:t>to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E2F44">
        <w:rPr>
          <w:rFonts w:asciiTheme="minorHAnsi" w:eastAsia="Arial" w:hAnsiTheme="minorHAnsi" w:cstheme="minorHAnsi"/>
          <w:sz w:val="22"/>
          <w:szCs w:val="22"/>
        </w:rPr>
        <w:t>ate</w:t>
      </w:r>
      <w:r w:rsidRPr="006E2F44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E2F44">
        <w:rPr>
          <w:rFonts w:asciiTheme="minorHAnsi" w:eastAsia="Arial" w:hAnsiTheme="minorHAnsi" w:cstheme="minorHAnsi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6E2F44">
        <w:rPr>
          <w:rFonts w:asciiTheme="minorHAnsi" w:eastAsia="Arial" w:hAnsiTheme="minorHAnsi" w:cstheme="minorHAnsi"/>
          <w:sz w:val="22"/>
          <w:szCs w:val="22"/>
        </w:rPr>
        <w:t>or</w:t>
      </w:r>
      <w:r w:rsidRPr="006E2F44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E2F44">
        <w:rPr>
          <w:rFonts w:asciiTheme="minorHAnsi" w:eastAsia="Arial" w:hAnsiTheme="minorHAnsi" w:cstheme="minorHAnsi"/>
          <w:sz w:val="22"/>
          <w:szCs w:val="22"/>
        </w:rPr>
        <w:t>ng</w:t>
      </w:r>
    </w:p>
    <w:p w14:paraId="79FA2D98" w14:textId="77777777" w:rsidR="004B0588" w:rsidRPr="006E2F44" w:rsidRDefault="006E2F44" w:rsidP="006E2F44">
      <w:pPr>
        <w:tabs>
          <w:tab w:val="left" w:pos="820"/>
        </w:tabs>
        <w:ind w:left="828" w:right="1858" w:hanging="360"/>
        <w:rPr>
          <w:rFonts w:asciiTheme="minorHAnsi" w:eastAsia="Arial" w:hAnsiTheme="minorHAnsi" w:cstheme="minorHAnsi"/>
          <w:sz w:val="22"/>
          <w:szCs w:val="22"/>
        </w:rPr>
      </w:pPr>
      <w:r w:rsidRPr="006E2F44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6E2F44">
        <w:rPr>
          <w:rFonts w:asciiTheme="minorHAnsi" w:eastAsia="Segoe MDL2 Assets" w:hAnsiTheme="minorHAnsi" w:cstheme="minorHAnsi"/>
          <w:sz w:val="22"/>
          <w:szCs w:val="22"/>
        </w:rPr>
        <w:tab/>
      </w:r>
      <w:r w:rsidRPr="006E2F44">
        <w:rPr>
          <w:rFonts w:asciiTheme="minorHAnsi" w:eastAsia="Arial" w:hAnsiTheme="minorHAnsi" w:cstheme="minorHAnsi"/>
          <w:spacing w:val="6"/>
          <w:sz w:val="22"/>
          <w:szCs w:val="22"/>
        </w:rPr>
        <w:t>W</w:t>
      </w:r>
      <w:r w:rsidRPr="006E2F4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6E2F4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6E2F44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E2F44">
        <w:rPr>
          <w:rFonts w:asciiTheme="minorHAnsi" w:eastAsia="Arial" w:hAnsiTheme="minorHAnsi" w:cstheme="minorHAnsi"/>
          <w:sz w:val="22"/>
          <w:szCs w:val="22"/>
        </w:rPr>
        <w:t>ed</w:t>
      </w:r>
      <w:r w:rsidRPr="006E2F4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E2F44">
        <w:rPr>
          <w:rFonts w:asciiTheme="minorHAnsi" w:eastAsia="Arial" w:hAnsiTheme="minorHAnsi" w:cstheme="minorHAnsi"/>
          <w:sz w:val="22"/>
          <w:szCs w:val="22"/>
        </w:rPr>
        <w:t>th</w:t>
      </w:r>
      <w:r w:rsidRPr="006E2F4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z w:val="22"/>
          <w:szCs w:val="22"/>
        </w:rPr>
        <w:t>a</w:t>
      </w:r>
      <w:r w:rsidRPr="006E2F4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E2F44">
        <w:rPr>
          <w:rFonts w:asciiTheme="minorHAnsi" w:eastAsia="Arial" w:hAnsiTheme="minorHAnsi" w:cstheme="minorHAnsi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E2F44">
        <w:rPr>
          <w:rFonts w:asciiTheme="minorHAnsi" w:eastAsia="Arial" w:hAnsiTheme="minorHAnsi" w:cstheme="minorHAnsi"/>
          <w:sz w:val="22"/>
          <w:szCs w:val="22"/>
        </w:rPr>
        <w:t>m on</w:t>
      </w:r>
      <w:r w:rsidRPr="006E2F4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E2F44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6E2F44">
        <w:rPr>
          <w:rFonts w:asciiTheme="minorHAnsi" w:eastAsia="Arial" w:hAnsiTheme="minorHAnsi" w:cstheme="minorHAnsi"/>
          <w:sz w:val="22"/>
          <w:szCs w:val="22"/>
        </w:rPr>
        <w:t>o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z w:val="22"/>
          <w:szCs w:val="22"/>
        </w:rPr>
        <w:t>$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0,</w:t>
      </w:r>
      <w:r w:rsidRPr="006E2F44">
        <w:rPr>
          <w:rFonts w:asciiTheme="minorHAnsi" w:eastAsia="Arial" w:hAnsiTheme="minorHAnsi" w:cstheme="minorHAnsi"/>
          <w:sz w:val="22"/>
          <w:szCs w:val="22"/>
        </w:rPr>
        <w:t>0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6E2F44">
        <w:rPr>
          <w:rFonts w:asciiTheme="minorHAnsi" w:eastAsia="Arial" w:hAnsiTheme="minorHAnsi" w:cstheme="minorHAnsi"/>
          <w:sz w:val="22"/>
          <w:szCs w:val="22"/>
        </w:rPr>
        <w:t>+</w:t>
      </w:r>
      <w:r w:rsidRPr="006E2F4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z w:val="22"/>
          <w:szCs w:val="22"/>
        </w:rPr>
        <w:t>pro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6E2F44">
        <w:rPr>
          <w:rFonts w:asciiTheme="minorHAnsi" w:eastAsia="Arial" w:hAnsiTheme="minorHAnsi" w:cstheme="minorHAnsi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E2F44">
        <w:rPr>
          <w:rFonts w:asciiTheme="minorHAnsi" w:eastAsia="Arial" w:hAnsiTheme="minorHAnsi" w:cstheme="minorHAnsi"/>
          <w:sz w:val="22"/>
          <w:szCs w:val="22"/>
        </w:rPr>
        <w:t>ts</w:t>
      </w:r>
      <w:r w:rsidRPr="006E2F4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E2F44">
        <w:rPr>
          <w:rFonts w:asciiTheme="minorHAnsi" w:eastAsia="Arial" w:hAnsiTheme="minorHAnsi" w:cstheme="minorHAnsi"/>
          <w:sz w:val="22"/>
          <w:szCs w:val="22"/>
        </w:rPr>
        <w:t>n order</w:t>
      </w:r>
      <w:r w:rsidRPr="006E2F4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z w:val="22"/>
          <w:szCs w:val="22"/>
        </w:rPr>
        <w:t>to</w:t>
      </w:r>
      <w:r w:rsidRPr="006E2F4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z w:val="22"/>
          <w:szCs w:val="22"/>
        </w:rPr>
        <w:t>p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6E2F44">
        <w:rPr>
          <w:rFonts w:asciiTheme="minorHAnsi" w:eastAsia="Arial" w:hAnsiTheme="minorHAnsi" w:cstheme="minorHAnsi"/>
          <w:sz w:val="22"/>
          <w:szCs w:val="22"/>
        </w:rPr>
        <w:t>h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z w:val="22"/>
          <w:szCs w:val="22"/>
        </w:rPr>
        <w:t>,</w:t>
      </w:r>
      <w:r w:rsidRPr="006E2F44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z w:val="22"/>
          <w:szCs w:val="22"/>
        </w:rPr>
        <w:t>p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z w:val="22"/>
          <w:szCs w:val="22"/>
        </w:rPr>
        <w:t>,</w:t>
      </w:r>
      <w:r w:rsidRPr="006E2F4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z w:val="22"/>
          <w:szCs w:val="22"/>
        </w:rPr>
        <w:t>a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E2F44">
        <w:rPr>
          <w:rFonts w:asciiTheme="minorHAnsi" w:eastAsia="Arial" w:hAnsiTheme="minorHAnsi" w:cstheme="minorHAnsi"/>
          <w:sz w:val="22"/>
          <w:szCs w:val="22"/>
        </w:rPr>
        <w:t>d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E2F44">
        <w:rPr>
          <w:rFonts w:asciiTheme="minorHAnsi" w:eastAsia="Arial" w:hAnsiTheme="minorHAnsi" w:cstheme="minorHAnsi"/>
          <w:sz w:val="22"/>
          <w:szCs w:val="22"/>
        </w:rPr>
        <w:t>ore e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E2F44">
        <w:rPr>
          <w:rFonts w:asciiTheme="minorHAnsi" w:eastAsia="Arial" w:hAnsiTheme="minorHAnsi" w:cstheme="minorHAnsi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E2F44">
        <w:rPr>
          <w:rFonts w:asciiTheme="minorHAnsi" w:eastAsia="Arial" w:hAnsiTheme="minorHAnsi" w:cstheme="minorHAnsi"/>
          <w:sz w:val="22"/>
          <w:szCs w:val="22"/>
        </w:rPr>
        <w:t>t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E2F44">
        <w:rPr>
          <w:rFonts w:asciiTheme="minorHAnsi" w:eastAsia="Arial" w:hAnsiTheme="minorHAnsi" w:cstheme="minorHAnsi"/>
          <w:sz w:val="22"/>
          <w:szCs w:val="22"/>
        </w:rPr>
        <w:t>y</w:t>
      </w:r>
      <w:r w:rsidRPr="006E2F44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E2F44">
        <w:rPr>
          <w:rFonts w:asciiTheme="minorHAnsi" w:eastAsia="Arial" w:hAnsiTheme="minorHAnsi" w:cstheme="minorHAnsi"/>
          <w:sz w:val="22"/>
          <w:szCs w:val="22"/>
        </w:rPr>
        <w:t>a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E2F44">
        <w:rPr>
          <w:rFonts w:asciiTheme="minorHAnsi" w:eastAsia="Arial" w:hAnsiTheme="minorHAnsi" w:cstheme="minorHAnsi"/>
          <w:sz w:val="22"/>
          <w:szCs w:val="22"/>
        </w:rPr>
        <w:t>a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6E2F44">
        <w:rPr>
          <w:rFonts w:asciiTheme="minorHAnsi" w:eastAsia="Arial" w:hAnsiTheme="minorHAnsi" w:cstheme="minorHAnsi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z w:val="22"/>
          <w:szCs w:val="22"/>
        </w:rPr>
        <w:t>sa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E2F44">
        <w:rPr>
          <w:rFonts w:asciiTheme="minorHAnsi" w:eastAsia="Arial" w:hAnsiTheme="minorHAnsi" w:cstheme="minorHAnsi"/>
          <w:sz w:val="22"/>
          <w:szCs w:val="22"/>
        </w:rPr>
        <w:t>es</w:t>
      </w:r>
      <w:r w:rsidRPr="006E2F4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z w:val="22"/>
          <w:szCs w:val="22"/>
        </w:rPr>
        <w:t>p</w:t>
      </w:r>
      <w:r w:rsidRPr="006E2F44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E2F44">
        <w:rPr>
          <w:rFonts w:asciiTheme="minorHAnsi" w:eastAsia="Arial" w:hAnsiTheme="minorHAnsi" w:cstheme="minorHAnsi"/>
          <w:sz w:val="22"/>
          <w:szCs w:val="22"/>
        </w:rPr>
        <w:t>o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6E2F44">
        <w:rPr>
          <w:rFonts w:asciiTheme="minorHAnsi" w:eastAsia="Arial" w:hAnsiTheme="minorHAnsi" w:cstheme="minorHAnsi"/>
          <w:sz w:val="22"/>
          <w:szCs w:val="22"/>
        </w:rPr>
        <w:t>u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E2F44">
        <w:rPr>
          <w:rFonts w:asciiTheme="minorHAnsi" w:eastAsia="Arial" w:hAnsiTheme="minorHAnsi" w:cstheme="minorHAnsi"/>
          <w:sz w:val="22"/>
          <w:szCs w:val="22"/>
        </w:rPr>
        <w:t>ts</w:t>
      </w:r>
    </w:p>
    <w:p w14:paraId="0DB41A81" w14:textId="77777777" w:rsidR="004B0588" w:rsidRPr="006E2F44" w:rsidRDefault="004B0588" w:rsidP="006E2F44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51698B1F" w14:textId="77777777" w:rsidR="004B0588" w:rsidRPr="006E2F44" w:rsidRDefault="006E2F44" w:rsidP="006E2F44">
      <w:pPr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6E2F44">
        <w:rPr>
          <w:rFonts w:asciiTheme="minorHAnsi" w:hAnsiTheme="minorHAnsi" w:cstheme="minorHAnsi"/>
          <w:sz w:val="22"/>
          <w:szCs w:val="22"/>
        </w:rPr>
        <w:pict w14:anchorId="59419C48">
          <v:group id="_x0000_s1028" style="position:absolute;left:0;text-align:left;margin-left:48.95pt;margin-top:13.2pt;width:514.2pt;height:0;z-index:-251657728;mso-position-horizontal-relative:page" coordorigin="979,264" coordsize="10284,0">
            <v:shape id="_x0000_s1029" style="position:absolute;left:979;top:264;width:10284;height:0" coordorigin="979,264" coordsize="10284,0" path="m979,264r10284,e" filled="f" strokeweight=".37392mm">
              <v:path arrowok="t"/>
            </v:shape>
            <w10:wrap anchorx="page"/>
          </v:group>
        </w:pict>
      </w:r>
      <w:r w:rsidRPr="006E2F44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6E2F44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b/>
          <w:spacing w:val="5"/>
          <w:sz w:val="22"/>
          <w:szCs w:val="22"/>
        </w:rPr>
        <w:t>L</w:t>
      </w:r>
      <w:r w:rsidRPr="006E2F44">
        <w:rPr>
          <w:rFonts w:asciiTheme="minorHAnsi" w:eastAsia="Arial" w:hAnsiTheme="minorHAnsi" w:cstheme="minorHAnsi"/>
          <w:b/>
          <w:spacing w:val="-7"/>
          <w:sz w:val="22"/>
          <w:szCs w:val="22"/>
        </w:rPr>
        <w:t>A</w:t>
      </w:r>
      <w:r w:rsidRPr="006E2F44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6E2F44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6E2F44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b/>
          <w:spacing w:val="-1"/>
          <w:sz w:val="22"/>
          <w:szCs w:val="22"/>
        </w:rPr>
        <w:t>X</w:t>
      </w:r>
      <w:r w:rsidRPr="006E2F44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6E2F44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6E2F44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6E2F44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6E2F44">
        <w:rPr>
          <w:rFonts w:asciiTheme="minorHAnsi" w:eastAsia="Arial" w:hAnsiTheme="minorHAnsi" w:cstheme="minorHAnsi"/>
          <w:b/>
          <w:spacing w:val="3"/>
          <w:sz w:val="22"/>
          <w:szCs w:val="22"/>
        </w:rPr>
        <w:t>C</w:t>
      </w:r>
      <w:r w:rsidRPr="006E2F44">
        <w:rPr>
          <w:rFonts w:asciiTheme="minorHAnsi" w:eastAsia="Arial" w:hAnsiTheme="minorHAnsi" w:cstheme="minorHAnsi"/>
          <w:b/>
          <w:sz w:val="22"/>
          <w:szCs w:val="22"/>
        </w:rPr>
        <w:t>E</w:t>
      </w:r>
    </w:p>
    <w:p w14:paraId="590B104F" w14:textId="77777777" w:rsidR="004B0588" w:rsidRPr="006E2F44" w:rsidRDefault="006E2F44" w:rsidP="006E2F44">
      <w:pPr>
        <w:spacing w:before="99"/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6E2F44">
        <w:rPr>
          <w:rFonts w:asciiTheme="minorHAnsi" w:eastAsia="Arial" w:hAnsiTheme="minorHAnsi" w:cstheme="minorHAnsi"/>
          <w:b/>
          <w:sz w:val="22"/>
          <w:szCs w:val="22"/>
        </w:rPr>
        <w:t>Lead</w:t>
      </w:r>
      <w:r w:rsidRPr="006E2F44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6E2F44">
        <w:rPr>
          <w:rFonts w:asciiTheme="minorHAnsi" w:eastAsia="Arial" w:hAnsiTheme="minorHAnsi" w:cstheme="minorHAnsi"/>
          <w:b/>
          <w:sz w:val="22"/>
          <w:szCs w:val="22"/>
        </w:rPr>
        <w:t>al</w:t>
      </w:r>
      <w:r w:rsidRPr="006E2F44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6E2F44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6E2F44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6E2F44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6E2F44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6E2F44">
        <w:rPr>
          <w:rFonts w:asciiTheme="minorHAnsi" w:eastAsia="Arial" w:hAnsiTheme="minorHAnsi" w:cstheme="minorHAnsi"/>
          <w:b/>
          <w:sz w:val="22"/>
          <w:szCs w:val="22"/>
        </w:rPr>
        <w:t>ci</w:t>
      </w:r>
      <w:r w:rsidRPr="006E2F44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6E2F44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6E2F44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</w:t>
      </w:r>
      <w:r w:rsidRPr="006E2F44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6E2F44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6E2F44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6E2F44">
        <w:rPr>
          <w:rFonts w:asciiTheme="minorHAnsi" w:eastAsia="Arial" w:hAnsiTheme="minorHAnsi" w:cstheme="minorHAnsi"/>
          <w:b/>
          <w:sz w:val="22"/>
          <w:szCs w:val="22"/>
        </w:rPr>
        <w:t>me</w:t>
      </w:r>
      <w:r w:rsidRPr="006E2F44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6E2F44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6E2F44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b/>
          <w:spacing w:val="1"/>
          <w:sz w:val="22"/>
          <w:szCs w:val="22"/>
        </w:rPr>
        <w:t>2</w:t>
      </w:r>
      <w:r w:rsidRPr="006E2F44">
        <w:rPr>
          <w:rFonts w:asciiTheme="minorHAnsi" w:eastAsia="Arial" w:hAnsiTheme="minorHAnsi" w:cstheme="minorHAnsi"/>
          <w:b/>
          <w:sz w:val="22"/>
          <w:szCs w:val="22"/>
        </w:rPr>
        <w:t>0</w:t>
      </w:r>
      <w:r w:rsidRPr="006E2F44">
        <w:rPr>
          <w:rFonts w:asciiTheme="minorHAnsi" w:eastAsia="Arial" w:hAnsiTheme="minorHAnsi" w:cstheme="minorHAnsi"/>
          <w:b/>
          <w:spacing w:val="-1"/>
          <w:sz w:val="22"/>
          <w:szCs w:val="22"/>
        </w:rPr>
        <w:t>1</w:t>
      </w:r>
      <w:r w:rsidRPr="006E2F44">
        <w:rPr>
          <w:rFonts w:asciiTheme="minorHAnsi" w:eastAsia="Arial" w:hAnsiTheme="minorHAnsi" w:cstheme="minorHAnsi"/>
          <w:b/>
          <w:sz w:val="22"/>
          <w:szCs w:val="22"/>
        </w:rPr>
        <w:t>5</w:t>
      </w:r>
      <w:r w:rsidRPr="006E2F44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b/>
          <w:sz w:val="22"/>
          <w:szCs w:val="22"/>
        </w:rPr>
        <w:t>&amp;</w:t>
      </w:r>
      <w:r w:rsidRPr="006E2F44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b/>
          <w:spacing w:val="2"/>
          <w:sz w:val="22"/>
          <w:szCs w:val="22"/>
        </w:rPr>
        <w:t>2</w:t>
      </w:r>
      <w:r w:rsidRPr="006E2F44">
        <w:rPr>
          <w:rFonts w:asciiTheme="minorHAnsi" w:eastAsia="Arial" w:hAnsiTheme="minorHAnsi" w:cstheme="minorHAnsi"/>
          <w:b/>
          <w:sz w:val="22"/>
          <w:szCs w:val="22"/>
        </w:rPr>
        <w:t>016</w:t>
      </w:r>
    </w:p>
    <w:p w14:paraId="187D7DB2" w14:textId="77777777" w:rsidR="004B0588" w:rsidRPr="006E2F44" w:rsidRDefault="006E2F44" w:rsidP="006E2F44">
      <w:pPr>
        <w:spacing w:before="3"/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6E2F44">
        <w:rPr>
          <w:rFonts w:asciiTheme="minorHAnsi" w:eastAsia="Arial" w:hAnsiTheme="minorHAnsi" w:cstheme="minorHAnsi"/>
          <w:sz w:val="22"/>
          <w:szCs w:val="22"/>
        </w:rPr>
        <w:t>Ha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E2F4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E2F44">
        <w:rPr>
          <w:rFonts w:asciiTheme="minorHAnsi" w:eastAsia="Arial" w:hAnsiTheme="minorHAnsi" w:cstheme="minorHAnsi"/>
          <w:sz w:val="22"/>
          <w:szCs w:val="22"/>
        </w:rPr>
        <w:t>a</w:t>
      </w:r>
      <w:r w:rsidRPr="006E2F4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6E2F44">
        <w:rPr>
          <w:rFonts w:asciiTheme="minorHAnsi" w:eastAsia="Arial" w:hAnsiTheme="minorHAnsi" w:cstheme="minorHAnsi"/>
          <w:sz w:val="22"/>
          <w:szCs w:val="22"/>
        </w:rPr>
        <w:t>k</w:t>
      </w:r>
      <w:r w:rsidRPr="006E2F44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           </w:t>
      </w:r>
      <w:r w:rsidRPr="006E2F44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6E2F44">
        <w:rPr>
          <w:rFonts w:asciiTheme="minorHAnsi" w:eastAsia="Arial" w:hAnsiTheme="minorHAnsi" w:cstheme="minorHAnsi"/>
          <w:sz w:val="22"/>
          <w:szCs w:val="22"/>
        </w:rPr>
        <w:t>a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z w:val="22"/>
          <w:szCs w:val="22"/>
        </w:rPr>
        <w:t>wo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E2F44">
        <w:rPr>
          <w:rFonts w:asciiTheme="minorHAnsi" w:eastAsia="Arial" w:hAnsiTheme="minorHAnsi" w:cstheme="minorHAnsi"/>
          <w:sz w:val="22"/>
          <w:szCs w:val="22"/>
        </w:rPr>
        <w:t>d,</w:t>
      </w:r>
      <w:r w:rsidRPr="006E2F44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z w:val="22"/>
          <w:szCs w:val="22"/>
        </w:rPr>
        <w:t>MN</w:t>
      </w:r>
    </w:p>
    <w:p w14:paraId="214BC4B9" w14:textId="77777777" w:rsidR="004B0588" w:rsidRPr="006E2F44" w:rsidRDefault="006E2F44" w:rsidP="006E2F44">
      <w:pPr>
        <w:ind w:left="468"/>
        <w:rPr>
          <w:rFonts w:asciiTheme="minorHAnsi" w:eastAsia="Arial" w:hAnsiTheme="minorHAnsi" w:cstheme="minorHAnsi"/>
          <w:sz w:val="22"/>
          <w:szCs w:val="22"/>
        </w:rPr>
      </w:pPr>
      <w:r w:rsidRPr="006E2F4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6E2F44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z w:val="22"/>
          <w:szCs w:val="22"/>
        </w:rPr>
        <w:t>Cons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E2F44">
        <w:rPr>
          <w:rFonts w:asciiTheme="minorHAnsi" w:eastAsia="Arial" w:hAnsiTheme="minorHAnsi" w:cstheme="minorHAnsi"/>
          <w:sz w:val="22"/>
          <w:szCs w:val="22"/>
        </w:rPr>
        <w:t>t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z w:val="22"/>
          <w:szCs w:val="22"/>
        </w:rPr>
        <w:t>nt</w:t>
      </w:r>
      <w:r w:rsidRPr="006E2F44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6E2F44">
        <w:rPr>
          <w:rFonts w:asciiTheme="minorHAnsi" w:eastAsia="Arial" w:hAnsiTheme="minorHAnsi" w:cstheme="minorHAnsi"/>
          <w:sz w:val="22"/>
          <w:szCs w:val="22"/>
        </w:rPr>
        <w:t>y</w:t>
      </w:r>
      <w:r w:rsidRPr="006E2F44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E2F44">
        <w:rPr>
          <w:rFonts w:asciiTheme="minorHAnsi" w:eastAsia="Arial" w:hAnsiTheme="minorHAnsi" w:cstheme="minorHAnsi"/>
          <w:sz w:val="22"/>
          <w:szCs w:val="22"/>
        </w:rPr>
        <w:t>et</w:t>
      </w:r>
      <w:r w:rsidRPr="006E2F4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z w:val="22"/>
          <w:szCs w:val="22"/>
        </w:rPr>
        <w:t>d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E2F44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6E2F44">
        <w:rPr>
          <w:rFonts w:asciiTheme="minorHAnsi" w:eastAsia="Arial" w:hAnsiTheme="minorHAnsi" w:cstheme="minorHAnsi"/>
          <w:sz w:val="22"/>
          <w:szCs w:val="22"/>
        </w:rPr>
        <w:t>y</w:t>
      </w:r>
      <w:r w:rsidRPr="006E2F4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E2F44">
        <w:rPr>
          <w:rFonts w:asciiTheme="minorHAnsi" w:eastAsia="Arial" w:hAnsiTheme="minorHAnsi" w:cstheme="minorHAnsi"/>
          <w:sz w:val="22"/>
          <w:szCs w:val="22"/>
        </w:rPr>
        <w:t>a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z w:val="22"/>
          <w:szCs w:val="22"/>
        </w:rPr>
        <w:t>s</w:t>
      </w:r>
      <w:r w:rsidRPr="006E2F4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z w:val="22"/>
          <w:szCs w:val="22"/>
        </w:rPr>
        <w:t>g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6E2F44">
        <w:rPr>
          <w:rFonts w:asciiTheme="minorHAnsi" w:eastAsia="Arial" w:hAnsiTheme="minorHAnsi" w:cstheme="minorHAnsi"/>
          <w:sz w:val="22"/>
          <w:szCs w:val="22"/>
        </w:rPr>
        <w:t>a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E2F44">
        <w:rPr>
          <w:rFonts w:asciiTheme="minorHAnsi" w:eastAsia="Arial" w:hAnsiTheme="minorHAnsi" w:cstheme="minorHAnsi"/>
          <w:sz w:val="22"/>
          <w:szCs w:val="22"/>
        </w:rPr>
        <w:t>s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E2F44">
        <w:rPr>
          <w:rFonts w:asciiTheme="minorHAnsi" w:eastAsia="Arial" w:hAnsiTheme="minorHAnsi" w:cstheme="minorHAnsi"/>
          <w:sz w:val="22"/>
          <w:szCs w:val="22"/>
        </w:rPr>
        <w:t>y</w:t>
      </w:r>
      <w:r w:rsidRPr="006E2F4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z w:val="22"/>
          <w:szCs w:val="22"/>
        </w:rPr>
        <w:t>pr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E2F44">
        <w:rPr>
          <w:rFonts w:asciiTheme="minorHAnsi" w:eastAsia="Arial" w:hAnsiTheme="minorHAnsi" w:cstheme="minorHAnsi"/>
          <w:sz w:val="22"/>
          <w:szCs w:val="22"/>
        </w:rPr>
        <w:t>g</w:t>
      </w:r>
      <w:r w:rsidRPr="006E2F4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xc</w:t>
      </w:r>
      <w:r w:rsidRPr="006E2F44">
        <w:rPr>
          <w:rFonts w:asciiTheme="minorHAnsi" w:eastAsia="Arial" w:hAnsiTheme="minorHAnsi" w:cstheme="minorHAnsi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E2F44">
        <w:rPr>
          <w:rFonts w:asciiTheme="minorHAnsi" w:eastAsia="Arial" w:hAnsiTheme="minorHAnsi" w:cstheme="minorHAnsi"/>
          <w:sz w:val="22"/>
          <w:szCs w:val="22"/>
        </w:rPr>
        <w:t>o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6E2F44">
        <w:rPr>
          <w:rFonts w:asciiTheme="minorHAnsi" w:eastAsia="Arial" w:hAnsiTheme="minorHAnsi" w:cstheme="minorHAnsi"/>
          <w:sz w:val="22"/>
          <w:szCs w:val="22"/>
        </w:rPr>
        <w:t>al</w:t>
      </w:r>
      <w:r w:rsidRPr="006E2F44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E2F44">
        <w:rPr>
          <w:rFonts w:asciiTheme="minorHAnsi" w:eastAsia="Arial" w:hAnsiTheme="minorHAnsi" w:cstheme="minorHAnsi"/>
          <w:sz w:val="22"/>
          <w:szCs w:val="22"/>
        </w:rPr>
        <w:t>u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E2F44">
        <w:rPr>
          <w:rFonts w:asciiTheme="minorHAnsi" w:eastAsia="Arial" w:hAnsiTheme="minorHAnsi" w:cstheme="minorHAnsi"/>
          <w:sz w:val="22"/>
          <w:szCs w:val="22"/>
        </w:rPr>
        <w:t>to</w:t>
      </w:r>
      <w:r w:rsidRPr="006E2F4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E2F44">
        <w:rPr>
          <w:rFonts w:asciiTheme="minorHAnsi" w:eastAsia="Arial" w:hAnsiTheme="minorHAnsi" w:cstheme="minorHAnsi"/>
          <w:sz w:val="22"/>
          <w:szCs w:val="22"/>
        </w:rPr>
        <w:t>er</w:t>
      </w:r>
      <w:r w:rsidRPr="006E2F4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E2F44">
        <w:rPr>
          <w:rFonts w:asciiTheme="minorHAnsi" w:eastAsia="Arial" w:hAnsiTheme="minorHAnsi" w:cstheme="minorHAnsi"/>
          <w:sz w:val="22"/>
          <w:szCs w:val="22"/>
        </w:rPr>
        <w:t>er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E2F44">
        <w:rPr>
          <w:rFonts w:asciiTheme="minorHAnsi" w:eastAsia="Arial" w:hAnsiTheme="minorHAnsi" w:cstheme="minorHAnsi"/>
          <w:sz w:val="22"/>
          <w:szCs w:val="22"/>
        </w:rPr>
        <w:t>e</w:t>
      </w:r>
    </w:p>
    <w:p w14:paraId="72C6A361" w14:textId="77777777" w:rsidR="004B0588" w:rsidRPr="006E2F44" w:rsidRDefault="006E2F44" w:rsidP="006E2F44">
      <w:pPr>
        <w:spacing w:before="2"/>
        <w:ind w:left="468"/>
        <w:rPr>
          <w:rFonts w:asciiTheme="minorHAnsi" w:eastAsia="Arial" w:hAnsiTheme="minorHAnsi" w:cstheme="minorHAnsi"/>
          <w:sz w:val="22"/>
          <w:szCs w:val="22"/>
        </w:rPr>
      </w:pPr>
      <w:r w:rsidRPr="006E2F44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6E2F4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         </w:t>
      </w:r>
      <w:r w:rsidRPr="006E2F44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z w:val="22"/>
          <w:szCs w:val="22"/>
        </w:rPr>
        <w:t>Rep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E2F44">
        <w:rPr>
          <w:rFonts w:asciiTheme="minorHAnsi" w:eastAsia="Arial" w:hAnsiTheme="minorHAnsi" w:cstheme="minorHAnsi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E2F44">
        <w:rPr>
          <w:rFonts w:asciiTheme="minorHAnsi" w:eastAsia="Arial" w:hAnsiTheme="minorHAnsi" w:cstheme="minorHAnsi"/>
          <w:sz w:val="22"/>
          <w:szCs w:val="22"/>
        </w:rPr>
        <w:t>h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z w:val="22"/>
          <w:szCs w:val="22"/>
        </w:rPr>
        <w:t>d</w:t>
      </w:r>
      <w:r w:rsidRPr="006E2F4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z w:val="22"/>
          <w:szCs w:val="22"/>
        </w:rPr>
        <w:t>a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6E2F44">
        <w:rPr>
          <w:rFonts w:asciiTheme="minorHAnsi" w:eastAsia="Arial" w:hAnsiTheme="minorHAnsi" w:cstheme="minorHAnsi"/>
          <w:sz w:val="22"/>
          <w:szCs w:val="22"/>
        </w:rPr>
        <w:t>d</w:t>
      </w:r>
      <w:r w:rsidRPr="006E2F4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E2F44">
        <w:rPr>
          <w:rFonts w:asciiTheme="minorHAnsi" w:eastAsia="Arial" w:hAnsiTheme="minorHAnsi" w:cstheme="minorHAnsi"/>
          <w:sz w:val="22"/>
          <w:szCs w:val="22"/>
        </w:rPr>
        <w:t>a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E2F44">
        <w:rPr>
          <w:rFonts w:asciiTheme="minorHAnsi" w:eastAsia="Arial" w:hAnsiTheme="minorHAnsi" w:cstheme="minorHAnsi"/>
          <w:sz w:val="22"/>
          <w:szCs w:val="22"/>
        </w:rPr>
        <w:t>nt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E2F44">
        <w:rPr>
          <w:rFonts w:asciiTheme="minorHAnsi" w:eastAsia="Arial" w:hAnsiTheme="minorHAnsi" w:cstheme="minorHAnsi"/>
          <w:sz w:val="22"/>
          <w:szCs w:val="22"/>
        </w:rPr>
        <w:t>n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z w:val="22"/>
          <w:szCs w:val="22"/>
        </w:rPr>
        <w:t>d</w:t>
      </w:r>
      <w:r w:rsidRPr="006E2F44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E2F44">
        <w:rPr>
          <w:rFonts w:asciiTheme="minorHAnsi" w:eastAsia="Arial" w:hAnsiTheme="minorHAnsi" w:cstheme="minorHAnsi"/>
          <w:sz w:val="22"/>
          <w:szCs w:val="22"/>
        </w:rPr>
        <w:t>o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6E2F44">
        <w:rPr>
          <w:rFonts w:asciiTheme="minorHAnsi" w:eastAsia="Arial" w:hAnsiTheme="minorHAnsi" w:cstheme="minorHAnsi"/>
          <w:sz w:val="22"/>
          <w:szCs w:val="22"/>
        </w:rPr>
        <w:t>u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E2F44">
        <w:rPr>
          <w:rFonts w:asciiTheme="minorHAnsi" w:eastAsia="Arial" w:hAnsiTheme="minorHAnsi" w:cstheme="minorHAnsi"/>
          <w:sz w:val="22"/>
          <w:szCs w:val="22"/>
        </w:rPr>
        <w:t>t</w:t>
      </w:r>
      <w:r w:rsidRPr="006E2F4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6E2F44">
        <w:rPr>
          <w:rFonts w:asciiTheme="minorHAnsi" w:eastAsia="Arial" w:hAnsiTheme="minorHAnsi" w:cstheme="minorHAnsi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E2F44">
        <w:rPr>
          <w:rFonts w:asciiTheme="minorHAnsi" w:eastAsia="Arial" w:hAnsiTheme="minorHAnsi" w:cstheme="minorHAnsi"/>
          <w:sz w:val="22"/>
          <w:szCs w:val="22"/>
        </w:rPr>
        <w:t>to</w:t>
      </w:r>
      <w:r w:rsidRPr="006E2F44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6E2F44">
        <w:rPr>
          <w:rFonts w:asciiTheme="minorHAnsi" w:eastAsia="Arial" w:hAnsiTheme="minorHAnsi" w:cstheme="minorHAnsi"/>
          <w:sz w:val="22"/>
          <w:szCs w:val="22"/>
        </w:rPr>
        <w:t>y</w:t>
      </w:r>
      <w:r w:rsidRPr="006E2F4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E2F44">
        <w:rPr>
          <w:rFonts w:asciiTheme="minorHAnsi" w:eastAsia="Arial" w:hAnsiTheme="minorHAnsi" w:cstheme="minorHAnsi"/>
          <w:sz w:val="22"/>
          <w:szCs w:val="22"/>
        </w:rPr>
        <w:t>or</w:t>
      </w:r>
      <w:r w:rsidRPr="006E2F4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E2F44">
        <w:rPr>
          <w:rFonts w:asciiTheme="minorHAnsi" w:eastAsia="Arial" w:hAnsiTheme="minorHAnsi" w:cstheme="minorHAnsi"/>
          <w:sz w:val="22"/>
          <w:szCs w:val="22"/>
        </w:rPr>
        <w:t>tore</w:t>
      </w:r>
      <w:r w:rsidRPr="006E2F4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E2F44">
        <w:rPr>
          <w:rFonts w:asciiTheme="minorHAnsi" w:eastAsia="Arial" w:hAnsiTheme="minorHAnsi" w:cstheme="minorHAnsi"/>
          <w:sz w:val="22"/>
          <w:szCs w:val="22"/>
        </w:rPr>
        <w:t>a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E2F44">
        <w:rPr>
          <w:rFonts w:asciiTheme="minorHAnsi" w:eastAsia="Arial" w:hAnsiTheme="minorHAnsi" w:cstheme="minorHAnsi"/>
          <w:sz w:val="22"/>
          <w:szCs w:val="22"/>
        </w:rPr>
        <w:t>a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6E2F44">
        <w:rPr>
          <w:rFonts w:asciiTheme="minorHAnsi" w:eastAsia="Arial" w:hAnsiTheme="minorHAnsi" w:cstheme="minorHAnsi"/>
          <w:sz w:val="22"/>
          <w:szCs w:val="22"/>
        </w:rPr>
        <w:t>er</w:t>
      </w:r>
    </w:p>
    <w:p w14:paraId="4976A697" w14:textId="77777777" w:rsidR="004B0588" w:rsidRPr="006E2F44" w:rsidRDefault="006E2F44" w:rsidP="006E2F44">
      <w:pPr>
        <w:ind w:left="468"/>
        <w:rPr>
          <w:rFonts w:asciiTheme="minorHAnsi" w:eastAsia="Arial" w:hAnsiTheme="minorHAnsi" w:cstheme="minorHAnsi"/>
          <w:sz w:val="22"/>
          <w:szCs w:val="22"/>
        </w:rPr>
      </w:pPr>
      <w:r w:rsidRPr="006E2F4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6E2F44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z w:val="22"/>
          <w:szCs w:val="22"/>
        </w:rPr>
        <w:t>De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6E2F44">
        <w:rPr>
          <w:rFonts w:asciiTheme="minorHAnsi" w:eastAsia="Arial" w:hAnsiTheme="minorHAnsi" w:cstheme="minorHAnsi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E2F44">
        <w:rPr>
          <w:rFonts w:asciiTheme="minorHAnsi" w:eastAsia="Arial" w:hAnsiTheme="minorHAnsi" w:cstheme="minorHAnsi"/>
          <w:sz w:val="22"/>
          <w:szCs w:val="22"/>
        </w:rPr>
        <w:t>p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z w:val="22"/>
          <w:szCs w:val="22"/>
        </w:rPr>
        <w:t>d</w:t>
      </w:r>
      <w:r w:rsidRPr="006E2F4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z w:val="22"/>
          <w:szCs w:val="22"/>
        </w:rPr>
        <w:t>an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6E2F44">
        <w:rPr>
          <w:rFonts w:asciiTheme="minorHAnsi" w:eastAsia="Arial" w:hAnsiTheme="minorHAnsi" w:cstheme="minorHAnsi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E2F44">
        <w:rPr>
          <w:rFonts w:asciiTheme="minorHAnsi" w:eastAsia="Arial" w:hAnsiTheme="minorHAnsi" w:cstheme="minorHAnsi"/>
          <w:sz w:val="22"/>
          <w:szCs w:val="22"/>
        </w:rPr>
        <w:t>t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iv</w:t>
      </w:r>
      <w:r w:rsidRPr="006E2F44">
        <w:rPr>
          <w:rFonts w:asciiTheme="minorHAnsi" w:eastAsia="Arial" w:hAnsiTheme="minorHAnsi" w:cstheme="minorHAnsi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6E2F44">
        <w:rPr>
          <w:rFonts w:asciiTheme="minorHAnsi" w:eastAsia="Arial" w:hAnsiTheme="minorHAnsi" w:cstheme="minorHAnsi"/>
          <w:sz w:val="22"/>
          <w:szCs w:val="22"/>
        </w:rPr>
        <w:t>nd</w:t>
      </w:r>
      <w:r w:rsidRPr="006E2F4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E2F44">
        <w:rPr>
          <w:rFonts w:asciiTheme="minorHAnsi" w:eastAsia="Arial" w:hAnsiTheme="minorHAnsi" w:cstheme="minorHAnsi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E2F44">
        <w:rPr>
          <w:rFonts w:asciiTheme="minorHAnsi" w:eastAsia="Arial" w:hAnsiTheme="minorHAnsi" w:cstheme="minorHAnsi"/>
          <w:sz w:val="22"/>
          <w:szCs w:val="22"/>
        </w:rPr>
        <w:t>t</w:t>
      </w:r>
      <w:r w:rsidRPr="006E2F4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6E2F44">
        <w:rPr>
          <w:rFonts w:asciiTheme="minorHAnsi" w:eastAsia="Arial" w:hAnsiTheme="minorHAnsi" w:cstheme="minorHAnsi"/>
          <w:sz w:val="22"/>
          <w:szCs w:val="22"/>
        </w:rPr>
        <w:t>a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E2F44">
        <w:rPr>
          <w:rFonts w:asciiTheme="minorHAnsi" w:eastAsia="Arial" w:hAnsiTheme="minorHAnsi" w:cstheme="minorHAnsi"/>
          <w:spacing w:val="7"/>
          <w:sz w:val="22"/>
          <w:szCs w:val="22"/>
        </w:rPr>
        <w:t>k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-r</w:t>
      </w:r>
      <w:r w:rsidRPr="006E2F44">
        <w:rPr>
          <w:rFonts w:asciiTheme="minorHAnsi" w:eastAsia="Arial" w:hAnsiTheme="minorHAnsi" w:cstheme="minorHAnsi"/>
          <w:sz w:val="22"/>
          <w:szCs w:val="22"/>
        </w:rPr>
        <w:t>o</w:t>
      </w:r>
      <w:r w:rsidRPr="006E2F4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6E2F44">
        <w:rPr>
          <w:rFonts w:asciiTheme="minorHAnsi" w:eastAsia="Arial" w:hAnsiTheme="minorHAnsi" w:cstheme="minorHAnsi"/>
          <w:sz w:val="22"/>
          <w:szCs w:val="22"/>
        </w:rPr>
        <w:t>m</w:t>
      </w:r>
      <w:r w:rsidRPr="006E2F4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E2F44">
        <w:rPr>
          <w:rFonts w:asciiTheme="minorHAnsi" w:eastAsia="Arial" w:hAnsiTheme="minorHAnsi" w:cstheme="minorHAnsi"/>
          <w:sz w:val="22"/>
          <w:szCs w:val="22"/>
        </w:rPr>
        <w:t>torage</w:t>
      </w:r>
      <w:r w:rsidRPr="006E2F4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z w:val="22"/>
          <w:szCs w:val="22"/>
        </w:rPr>
        <w:t>ar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E2F44">
        <w:rPr>
          <w:rFonts w:asciiTheme="minorHAnsi" w:eastAsia="Arial" w:hAnsiTheme="minorHAnsi" w:cstheme="minorHAnsi"/>
          <w:sz w:val="22"/>
          <w:szCs w:val="22"/>
        </w:rPr>
        <w:t>a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6E2F44">
        <w:rPr>
          <w:rFonts w:asciiTheme="minorHAnsi" w:eastAsia="Arial" w:hAnsiTheme="minorHAnsi" w:cstheme="minorHAnsi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E2F44">
        <w:rPr>
          <w:rFonts w:asciiTheme="minorHAnsi" w:eastAsia="Arial" w:hAnsiTheme="minorHAnsi" w:cstheme="minorHAnsi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E2F44">
        <w:rPr>
          <w:rFonts w:asciiTheme="minorHAnsi" w:eastAsia="Arial" w:hAnsiTheme="minorHAnsi" w:cstheme="minorHAnsi"/>
          <w:sz w:val="22"/>
          <w:szCs w:val="22"/>
        </w:rPr>
        <w:t>t</w:t>
      </w:r>
      <w:r w:rsidRPr="006E2F44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E2F44">
        <w:rPr>
          <w:rFonts w:asciiTheme="minorHAnsi" w:eastAsia="Arial" w:hAnsiTheme="minorHAnsi" w:cstheme="minorHAnsi"/>
          <w:sz w:val="22"/>
          <w:szCs w:val="22"/>
        </w:rPr>
        <w:t>or</w:t>
      </w:r>
      <w:r w:rsidRPr="006E2F4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E2F44">
        <w:rPr>
          <w:rFonts w:asciiTheme="minorHAnsi" w:eastAsia="Arial" w:hAnsiTheme="minorHAnsi" w:cstheme="minorHAnsi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E2F44">
        <w:rPr>
          <w:rFonts w:asciiTheme="minorHAnsi" w:eastAsia="Arial" w:hAnsiTheme="minorHAnsi" w:cstheme="minorHAnsi"/>
          <w:sz w:val="22"/>
          <w:szCs w:val="22"/>
        </w:rPr>
        <w:t>o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E2F44">
        <w:rPr>
          <w:rFonts w:asciiTheme="minorHAnsi" w:eastAsia="Arial" w:hAnsiTheme="minorHAnsi" w:cstheme="minorHAnsi"/>
          <w:sz w:val="22"/>
          <w:szCs w:val="22"/>
        </w:rPr>
        <w:t>al</w:t>
      </w:r>
      <w:r w:rsidRPr="006E2F4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z w:val="22"/>
          <w:szCs w:val="22"/>
        </w:rPr>
        <w:t>prod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E2F44">
        <w:rPr>
          <w:rFonts w:asciiTheme="minorHAnsi" w:eastAsia="Arial" w:hAnsiTheme="minorHAnsi" w:cstheme="minorHAnsi"/>
          <w:sz w:val="22"/>
          <w:szCs w:val="22"/>
        </w:rPr>
        <w:t>ts</w:t>
      </w:r>
    </w:p>
    <w:p w14:paraId="67E1CD7D" w14:textId="77777777" w:rsidR="004B0588" w:rsidRPr="006E2F44" w:rsidRDefault="004B0588" w:rsidP="006E2F44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5C951E0F" w14:textId="77777777" w:rsidR="004B0588" w:rsidRPr="006E2F44" w:rsidRDefault="006E2F44" w:rsidP="006E2F44">
      <w:pPr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6E2F44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6E2F44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6E2F44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6E2F44">
        <w:rPr>
          <w:rFonts w:asciiTheme="minorHAnsi" w:eastAsia="Arial" w:hAnsiTheme="minorHAnsi" w:cstheme="minorHAnsi"/>
          <w:b/>
          <w:spacing w:val="3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6E2F44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</w:t>
      </w:r>
      <w:r w:rsidRPr="006E2F44">
        <w:rPr>
          <w:rFonts w:asciiTheme="minorHAnsi" w:eastAsia="Arial" w:hAnsiTheme="minorHAnsi" w:cstheme="minorHAnsi"/>
          <w:b/>
          <w:spacing w:val="38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b/>
          <w:sz w:val="22"/>
          <w:szCs w:val="22"/>
        </w:rPr>
        <w:t>J</w:t>
      </w:r>
      <w:r w:rsidRPr="006E2F44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6E2F44">
        <w:rPr>
          <w:rFonts w:asciiTheme="minorHAnsi" w:eastAsia="Arial" w:hAnsiTheme="minorHAnsi" w:cstheme="minorHAnsi"/>
          <w:b/>
          <w:sz w:val="22"/>
          <w:szCs w:val="22"/>
        </w:rPr>
        <w:t>nu</w:t>
      </w:r>
      <w:r w:rsidRPr="006E2F44">
        <w:rPr>
          <w:rFonts w:asciiTheme="minorHAnsi" w:eastAsia="Arial" w:hAnsiTheme="minorHAnsi" w:cstheme="minorHAnsi"/>
          <w:b/>
          <w:spacing w:val="2"/>
          <w:sz w:val="22"/>
          <w:szCs w:val="22"/>
        </w:rPr>
        <w:t>ar</w:t>
      </w:r>
      <w:r w:rsidRPr="006E2F44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6E2F44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b/>
          <w:sz w:val="22"/>
          <w:szCs w:val="22"/>
        </w:rPr>
        <w:t>2</w:t>
      </w:r>
      <w:r w:rsidRPr="006E2F44">
        <w:rPr>
          <w:rFonts w:asciiTheme="minorHAnsi" w:eastAsia="Arial" w:hAnsiTheme="minorHAnsi" w:cstheme="minorHAnsi"/>
          <w:b/>
          <w:spacing w:val="1"/>
          <w:sz w:val="22"/>
          <w:szCs w:val="22"/>
        </w:rPr>
        <w:t>0</w:t>
      </w:r>
      <w:r w:rsidRPr="006E2F44">
        <w:rPr>
          <w:rFonts w:asciiTheme="minorHAnsi" w:eastAsia="Arial" w:hAnsiTheme="minorHAnsi" w:cstheme="minorHAnsi"/>
          <w:b/>
          <w:spacing w:val="2"/>
          <w:sz w:val="22"/>
          <w:szCs w:val="22"/>
        </w:rPr>
        <w:t>1</w:t>
      </w:r>
      <w:r w:rsidRPr="006E2F44">
        <w:rPr>
          <w:rFonts w:asciiTheme="minorHAnsi" w:eastAsia="Arial" w:hAnsiTheme="minorHAnsi" w:cstheme="minorHAnsi"/>
          <w:b/>
          <w:sz w:val="22"/>
          <w:szCs w:val="22"/>
        </w:rPr>
        <w:t>3</w:t>
      </w:r>
      <w:r w:rsidRPr="006E2F44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b/>
          <w:sz w:val="22"/>
          <w:szCs w:val="22"/>
        </w:rPr>
        <w:t xml:space="preserve">- </w:t>
      </w:r>
      <w:r w:rsidRPr="006E2F44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6E2F44">
        <w:rPr>
          <w:rFonts w:asciiTheme="minorHAnsi" w:eastAsia="Arial" w:hAnsiTheme="minorHAnsi" w:cstheme="minorHAnsi"/>
          <w:b/>
          <w:sz w:val="22"/>
          <w:szCs w:val="22"/>
        </w:rPr>
        <w:t>ay</w:t>
      </w:r>
      <w:r w:rsidRPr="006E2F44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b/>
          <w:sz w:val="22"/>
          <w:szCs w:val="22"/>
        </w:rPr>
        <w:t>2</w:t>
      </w:r>
      <w:r w:rsidRPr="006E2F44">
        <w:rPr>
          <w:rFonts w:asciiTheme="minorHAnsi" w:eastAsia="Arial" w:hAnsiTheme="minorHAnsi" w:cstheme="minorHAnsi"/>
          <w:b/>
          <w:spacing w:val="2"/>
          <w:sz w:val="22"/>
          <w:szCs w:val="22"/>
        </w:rPr>
        <w:t>0</w:t>
      </w:r>
      <w:r w:rsidRPr="006E2F44">
        <w:rPr>
          <w:rFonts w:asciiTheme="minorHAnsi" w:eastAsia="Arial" w:hAnsiTheme="minorHAnsi" w:cstheme="minorHAnsi"/>
          <w:b/>
          <w:sz w:val="22"/>
          <w:szCs w:val="22"/>
        </w:rPr>
        <w:t>15</w:t>
      </w:r>
    </w:p>
    <w:p w14:paraId="5FAF03A2" w14:textId="77777777" w:rsidR="004B0588" w:rsidRPr="006E2F44" w:rsidRDefault="006E2F44" w:rsidP="006E2F44">
      <w:pPr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6E2F44">
        <w:rPr>
          <w:rFonts w:asciiTheme="minorHAnsi" w:eastAsia="Arial" w:hAnsiTheme="minorHAnsi" w:cstheme="minorHAnsi"/>
          <w:sz w:val="22"/>
          <w:szCs w:val="22"/>
        </w:rPr>
        <w:t>er</w:t>
      </w:r>
      <w:r w:rsidRPr="006E2F44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E2F44">
        <w:rPr>
          <w:rFonts w:asciiTheme="minorHAnsi" w:eastAsia="Arial" w:hAnsiTheme="minorHAnsi" w:cstheme="minorHAnsi"/>
          <w:sz w:val="22"/>
          <w:szCs w:val="22"/>
        </w:rPr>
        <w:t>ns</w:t>
      </w:r>
      <w:r w:rsidRPr="006E2F4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z w:val="22"/>
          <w:szCs w:val="22"/>
        </w:rPr>
        <w:t>Re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E2F44">
        <w:rPr>
          <w:rFonts w:asciiTheme="minorHAnsi" w:eastAsia="Arial" w:hAnsiTheme="minorHAnsi" w:cstheme="minorHAnsi"/>
          <w:sz w:val="22"/>
          <w:szCs w:val="22"/>
        </w:rPr>
        <w:t>ta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E2F44">
        <w:rPr>
          <w:rFonts w:asciiTheme="minorHAnsi" w:eastAsia="Arial" w:hAnsiTheme="minorHAnsi" w:cstheme="minorHAnsi"/>
          <w:sz w:val="22"/>
          <w:szCs w:val="22"/>
        </w:rPr>
        <w:t>nt</w:t>
      </w:r>
      <w:r w:rsidRPr="006E2F44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z w:val="22"/>
          <w:szCs w:val="22"/>
        </w:rPr>
        <w:t xml:space="preserve">&amp; 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6E2F44">
        <w:rPr>
          <w:rFonts w:asciiTheme="minorHAnsi" w:eastAsia="Arial" w:hAnsiTheme="minorHAnsi" w:cstheme="minorHAnsi"/>
          <w:sz w:val="22"/>
          <w:szCs w:val="22"/>
        </w:rPr>
        <w:t>a</w:t>
      </w:r>
      <w:r w:rsidRPr="006E2F44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E2F44">
        <w:rPr>
          <w:rFonts w:asciiTheme="minorHAnsi" w:eastAsia="Arial" w:hAnsiTheme="minorHAnsi" w:cstheme="minorHAnsi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E2F44">
        <w:rPr>
          <w:rFonts w:asciiTheme="minorHAnsi" w:eastAsia="Arial" w:hAnsiTheme="minorHAnsi" w:cstheme="minorHAnsi"/>
          <w:sz w:val="22"/>
          <w:szCs w:val="22"/>
        </w:rPr>
        <w:t>y</w:t>
      </w:r>
      <w:r w:rsidRPr="006E2F44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</w:t>
      </w:r>
      <w:r w:rsidRPr="006E2F44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z w:val="22"/>
          <w:szCs w:val="22"/>
        </w:rPr>
        <w:t>F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E2F44">
        <w:rPr>
          <w:rFonts w:asciiTheme="minorHAnsi" w:eastAsia="Arial" w:hAnsiTheme="minorHAnsi" w:cstheme="minorHAnsi"/>
          <w:sz w:val="22"/>
          <w:szCs w:val="22"/>
        </w:rPr>
        <w:t>d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6E2F44">
        <w:rPr>
          <w:rFonts w:asciiTheme="minorHAnsi" w:eastAsia="Arial" w:hAnsiTheme="minorHAnsi" w:cstheme="minorHAnsi"/>
          <w:sz w:val="22"/>
          <w:szCs w:val="22"/>
        </w:rPr>
        <w:t>,</w:t>
      </w:r>
      <w:r w:rsidRPr="006E2F4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6E2F44">
        <w:rPr>
          <w:rFonts w:asciiTheme="minorHAnsi" w:eastAsia="Arial" w:hAnsiTheme="minorHAnsi" w:cstheme="minorHAnsi"/>
          <w:sz w:val="22"/>
          <w:szCs w:val="22"/>
        </w:rPr>
        <w:t>N</w:t>
      </w:r>
    </w:p>
    <w:p w14:paraId="582B440D" w14:textId="77777777" w:rsidR="004B0588" w:rsidRPr="006E2F44" w:rsidRDefault="006E2F44" w:rsidP="006E2F44">
      <w:pPr>
        <w:spacing w:before="3"/>
        <w:ind w:left="468"/>
        <w:rPr>
          <w:rFonts w:asciiTheme="minorHAnsi" w:eastAsia="Arial" w:hAnsiTheme="minorHAnsi" w:cstheme="minorHAnsi"/>
          <w:sz w:val="22"/>
          <w:szCs w:val="22"/>
        </w:rPr>
      </w:pPr>
      <w:r w:rsidRPr="006E2F4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6E2F44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E2F44">
        <w:rPr>
          <w:rFonts w:asciiTheme="minorHAnsi" w:eastAsia="Arial" w:hAnsiTheme="minorHAnsi" w:cstheme="minorHAnsi"/>
          <w:sz w:val="22"/>
          <w:szCs w:val="22"/>
        </w:rPr>
        <w:t>o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E2F44">
        <w:rPr>
          <w:rFonts w:asciiTheme="minorHAnsi" w:eastAsia="Arial" w:hAnsiTheme="minorHAnsi" w:cstheme="minorHAnsi"/>
          <w:sz w:val="22"/>
          <w:szCs w:val="22"/>
        </w:rPr>
        <w:t>ed</w:t>
      </w:r>
      <w:r w:rsidRPr="006E2F44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E2F4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E2F44">
        <w:rPr>
          <w:rFonts w:asciiTheme="minorHAnsi" w:eastAsia="Arial" w:hAnsiTheme="minorHAnsi" w:cstheme="minorHAnsi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E2F44">
        <w:rPr>
          <w:rFonts w:asciiTheme="minorHAnsi" w:eastAsia="Arial" w:hAnsiTheme="minorHAnsi" w:cstheme="minorHAnsi"/>
          <w:sz w:val="22"/>
          <w:szCs w:val="22"/>
        </w:rPr>
        <w:t>y</w:t>
      </w:r>
      <w:r w:rsidRPr="006E2F44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E2F44">
        <w:rPr>
          <w:rFonts w:asciiTheme="minorHAnsi" w:eastAsia="Arial" w:hAnsiTheme="minorHAnsi" w:cstheme="minorHAnsi"/>
          <w:sz w:val="22"/>
          <w:szCs w:val="22"/>
        </w:rPr>
        <w:t>o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6E2F44">
        <w:rPr>
          <w:rFonts w:asciiTheme="minorHAnsi" w:eastAsia="Arial" w:hAnsiTheme="minorHAnsi" w:cstheme="minorHAnsi"/>
          <w:sz w:val="22"/>
          <w:szCs w:val="22"/>
        </w:rPr>
        <w:t>d</w:t>
      </w:r>
      <w:r w:rsidRPr="006E2F4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z w:val="22"/>
          <w:szCs w:val="22"/>
        </w:rPr>
        <w:t>a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E2F44">
        <w:rPr>
          <w:rFonts w:asciiTheme="minorHAnsi" w:eastAsia="Arial" w:hAnsiTheme="minorHAnsi" w:cstheme="minorHAnsi"/>
          <w:sz w:val="22"/>
          <w:szCs w:val="22"/>
        </w:rPr>
        <w:t>d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E2F44">
        <w:rPr>
          <w:rFonts w:asciiTheme="minorHAnsi" w:eastAsia="Arial" w:hAnsiTheme="minorHAnsi" w:cstheme="minorHAnsi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6E2F44">
        <w:rPr>
          <w:rFonts w:asciiTheme="minorHAnsi" w:eastAsia="Arial" w:hAnsiTheme="minorHAnsi" w:cstheme="minorHAnsi"/>
          <w:sz w:val="22"/>
          <w:szCs w:val="22"/>
        </w:rPr>
        <w:t>er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E2F44">
        <w:rPr>
          <w:rFonts w:asciiTheme="minorHAnsi" w:eastAsia="Arial" w:hAnsiTheme="minorHAnsi" w:cstheme="minorHAnsi"/>
          <w:sz w:val="22"/>
          <w:szCs w:val="22"/>
        </w:rPr>
        <w:t>ge</w:t>
      </w:r>
      <w:r w:rsidRPr="006E2F44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E2F44">
        <w:rPr>
          <w:rFonts w:asciiTheme="minorHAnsi" w:eastAsia="Arial" w:hAnsiTheme="minorHAnsi" w:cstheme="minorHAnsi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E2F44">
        <w:rPr>
          <w:rFonts w:asciiTheme="minorHAnsi" w:eastAsia="Arial" w:hAnsiTheme="minorHAnsi" w:cstheme="minorHAnsi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z w:val="22"/>
          <w:szCs w:val="22"/>
        </w:rPr>
        <w:t>to</w:t>
      </w:r>
      <w:r w:rsidRPr="006E2F4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E2F44">
        <w:rPr>
          <w:rFonts w:asciiTheme="minorHAnsi" w:eastAsia="Arial" w:hAnsiTheme="minorHAnsi" w:cstheme="minorHAnsi"/>
          <w:sz w:val="22"/>
          <w:szCs w:val="22"/>
        </w:rPr>
        <w:t>u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E2F44">
        <w:rPr>
          <w:rFonts w:asciiTheme="minorHAnsi" w:eastAsia="Arial" w:hAnsiTheme="minorHAnsi" w:cstheme="minorHAnsi"/>
          <w:sz w:val="22"/>
          <w:szCs w:val="22"/>
        </w:rPr>
        <w:t>to</w:t>
      </w:r>
      <w:r w:rsidRPr="006E2F4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E2F44">
        <w:rPr>
          <w:rFonts w:asciiTheme="minorHAnsi" w:eastAsia="Arial" w:hAnsiTheme="minorHAnsi" w:cstheme="minorHAnsi"/>
          <w:sz w:val="22"/>
          <w:szCs w:val="22"/>
        </w:rPr>
        <w:t>er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E2F44">
        <w:rPr>
          <w:rFonts w:asciiTheme="minorHAnsi" w:eastAsia="Arial" w:hAnsiTheme="minorHAnsi" w:cstheme="minorHAnsi"/>
          <w:sz w:val="22"/>
          <w:szCs w:val="22"/>
        </w:rPr>
        <w:t>;</w:t>
      </w:r>
      <w:r w:rsidRPr="006E2F44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E2F44">
        <w:rPr>
          <w:rFonts w:asciiTheme="minorHAnsi" w:eastAsia="Arial" w:hAnsiTheme="minorHAnsi" w:cstheme="minorHAnsi"/>
          <w:sz w:val="22"/>
          <w:szCs w:val="22"/>
        </w:rPr>
        <w:t>a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E2F44">
        <w:rPr>
          <w:rFonts w:asciiTheme="minorHAnsi" w:eastAsia="Arial" w:hAnsiTheme="minorHAnsi" w:cstheme="minorHAnsi"/>
          <w:sz w:val="22"/>
          <w:szCs w:val="22"/>
        </w:rPr>
        <w:t>nt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E2F44">
        <w:rPr>
          <w:rFonts w:asciiTheme="minorHAnsi" w:eastAsia="Arial" w:hAnsiTheme="minorHAnsi" w:cstheme="minorHAnsi"/>
          <w:sz w:val="22"/>
          <w:szCs w:val="22"/>
        </w:rPr>
        <w:t>n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z w:val="22"/>
          <w:szCs w:val="22"/>
        </w:rPr>
        <w:t>d</w:t>
      </w:r>
      <w:r w:rsidRPr="006E2F4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E2F44">
        <w:rPr>
          <w:rFonts w:asciiTheme="minorHAnsi" w:eastAsia="Arial" w:hAnsiTheme="minorHAnsi" w:cstheme="minorHAnsi"/>
          <w:sz w:val="22"/>
          <w:szCs w:val="22"/>
        </w:rPr>
        <w:t>tore</w:t>
      </w:r>
      <w:r w:rsidRPr="006E2F4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cl</w:t>
      </w:r>
      <w:r w:rsidRPr="006E2F44">
        <w:rPr>
          <w:rFonts w:asciiTheme="minorHAnsi" w:eastAsia="Arial" w:hAnsiTheme="minorHAnsi" w:cstheme="minorHAnsi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E2F44">
        <w:rPr>
          <w:rFonts w:asciiTheme="minorHAnsi" w:eastAsia="Arial" w:hAnsiTheme="minorHAnsi" w:cstheme="minorHAnsi"/>
          <w:sz w:val="22"/>
          <w:szCs w:val="22"/>
        </w:rPr>
        <w:t>n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E2F44">
        <w:rPr>
          <w:rFonts w:asciiTheme="minorHAnsi" w:eastAsia="Arial" w:hAnsiTheme="minorHAnsi" w:cstheme="minorHAnsi"/>
          <w:sz w:val="22"/>
          <w:szCs w:val="22"/>
        </w:rPr>
        <w:t>s</w:t>
      </w:r>
    </w:p>
    <w:p w14:paraId="0EDE9DA3" w14:textId="77777777" w:rsidR="004B0588" w:rsidRPr="006E2F44" w:rsidRDefault="006E2F44" w:rsidP="006E2F44">
      <w:pPr>
        <w:spacing w:before="2"/>
        <w:ind w:left="468"/>
        <w:rPr>
          <w:rFonts w:asciiTheme="minorHAnsi" w:eastAsia="Arial" w:hAnsiTheme="minorHAnsi" w:cstheme="minorHAnsi"/>
          <w:sz w:val="22"/>
          <w:szCs w:val="22"/>
        </w:rPr>
      </w:pPr>
      <w:r w:rsidRPr="006E2F4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6E2F44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z w:val="22"/>
          <w:szCs w:val="22"/>
        </w:rPr>
        <w:t>Re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E2F44">
        <w:rPr>
          <w:rFonts w:asciiTheme="minorHAnsi" w:eastAsia="Arial" w:hAnsiTheme="minorHAnsi" w:cstheme="minorHAnsi"/>
          <w:sz w:val="22"/>
          <w:szCs w:val="22"/>
        </w:rPr>
        <w:t>o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6E2F44">
        <w:rPr>
          <w:rFonts w:asciiTheme="minorHAnsi" w:eastAsia="Arial" w:hAnsiTheme="minorHAnsi" w:cstheme="minorHAnsi"/>
          <w:sz w:val="22"/>
          <w:szCs w:val="22"/>
        </w:rPr>
        <w:t>ed</w:t>
      </w:r>
      <w:r w:rsidRPr="006E2F44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z w:val="22"/>
          <w:szCs w:val="22"/>
        </w:rPr>
        <w:t>as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z w:val="22"/>
          <w:szCs w:val="22"/>
        </w:rPr>
        <w:t>De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E2F44">
        <w:rPr>
          <w:rFonts w:asciiTheme="minorHAnsi" w:eastAsia="Arial" w:hAnsiTheme="minorHAnsi" w:cstheme="minorHAnsi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E2F44">
        <w:rPr>
          <w:rFonts w:asciiTheme="minorHAnsi" w:eastAsia="Arial" w:hAnsiTheme="minorHAnsi" w:cstheme="minorHAnsi"/>
          <w:sz w:val="22"/>
          <w:szCs w:val="22"/>
        </w:rPr>
        <w:t>b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z w:val="22"/>
          <w:szCs w:val="22"/>
        </w:rPr>
        <w:t>r</w:t>
      </w:r>
      <w:r w:rsidRPr="006E2F4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z w:val="22"/>
          <w:szCs w:val="22"/>
        </w:rPr>
        <w:t>2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6E2F44">
        <w:rPr>
          <w:rFonts w:asciiTheme="minorHAnsi" w:eastAsia="Arial" w:hAnsiTheme="minorHAnsi" w:cstheme="minorHAnsi"/>
          <w:sz w:val="22"/>
          <w:szCs w:val="22"/>
        </w:rPr>
        <w:t>07</w:t>
      </w:r>
      <w:r w:rsidRPr="006E2F4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z w:val="22"/>
          <w:szCs w:val="22"/>
        </w:rPr>
        <w:t>“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E2F44">
        <w:rPr>
          <w:rFonts w:asciiTheme="minorHAnsi" w:eastAsia="Arial" w:hAnsiTheme="minorHAnsi" w:cstheme="minorHAnsi"/>
          <w:sz w:val="22"/>
          <w:szCs w:val="22"/>
        </w:rPr>
        <w:t>p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E2F44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6E2F44">
        <w:rPr>
          <w:rFonts w:asciiTheme="minorHAnsi" w:eastAsia="Arial" w:hAnsiTheme="minorHAnsi" w:cstheme="minorHAnsi"/>
          <w:sz w:val="22"/>
          <w:szCs w:val="22"/>
        </w:rPr>
        <w:t>f</w:t>
      </w:r>
      <w:r w:rsidRPr="006E2F4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z w:val="22"/>
          <w:szCs w:val="22"/>
        </w:rPr>
        <w:t>t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E2F44">
        <w:rPr>
          <w:rFonts w:asciiTheme="minorHAnsi" w:eastAsia="Arial" w:hAnsiTheme="minorHAnsi" w:cstheme="minorHAnsi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E2F44">
        <w:rPr>
          <w:rFonts w:asciiTheme="minorHAnsi" w:eastAsia="Arial" w:hAnsiTheme="minorHAnsi" w:cstheme="minorHAnsi"/>
          <w:sz w:val="22"/>
          <w:szCs w:val="22"/>
        </w:rPr>
        <w:t>nt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6E2F44">
        <w:rPr>
          <w:rFonts w:asciiTheme="minorHAnsi" w:eastAsia="Arial" w:hAnsiTheme="minorHAnsi" w:cstheme="minorHAnsi"/>
          <w:sz w:val="22"/>
          <w:szCs w:val="22"/>
        </w:rPr>
        <w:t>”</w:t>
      </w:r>
    </w:p>
    <w:p w14:paraId="0D5233CF" w14:textId="77777777" w:rsidR="004B0588" w:rsidRPr="006E2F44" w:rsidRDefault="004B0588" w:rsidP="006E2F44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259A4B84" w14:textId="77777777" w:rsidR="004B0588" w:rsidRPr="006E2F44" w:rsidRDefault="006E2F44" w:rsidP="006E2F44">
      <w:pPr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6E2F44">
        <w:rPr>
          <w:rFonts w:asciiTheme="minorHAnsi" w:hAnsiTheme="minorHAnsi" w:cstheme="minorHAnsi"/>
          <w:sz w:val="22"/>
          <w:szCs w:val="22"/>
        </w:rPr>
        <w:pict w14:anchorId="45155743">
          <v:group id="_x0000_s1026" style="position:absolute;left:0;text-align:left;margin-left:48.95pt;margin-top:13.1pt;width:514.2pt;height:0;z-index:-251656704;mso-position-horizontal-relative:page" coordorigin="979,262" coordsize="10284,0">
            <v:shape id="_x0000_s1027" style="position:absolute;left:979;top:262;width:10284;height:0" coordorigin="979,262" coordsize="10284,0" path="m979,262r10284,e" filled="f" strokeweight="1.06pt">
              <v:path arrowok="t"/>
            </v:shape>
            <w10:wrap anchorx="page"/>
          </v:group>
        </w:pict>
      </w:r>
      <w:r w:rsidRPr="006E2F44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6E2F44">
        <w:rPr>
          <w:rFonts w:asciiTheme="minorHAnsi" w:eastAsia="Arial" w:hAnsiTheme="minorHAnsi" w:cstheme="minorHAnsi"/>
          <w:b/>
          <w:spacing w:val="-7"/>
          <w:sz w:val="22"/>
          <w:szCs w:val="22"/>
        </w:rPr>
        <w:t>A</w:t>
      </w:r>
      <w:r w:rsidRPr="006E2F44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6E2F44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6E2F44">
        <w:rPr>
          <w:rFonts w:asciiTheme="minorHAnsi" w:eastAsia="Arial" w:hAnsiTheme="minorHAnsi" w:cstheme="minorHAnsi"/>
          <w:b/>
          <w:sz w:val="22"/>
          <w:szCs w:val="22"/>
        </w:rPr>
        <w:t>US</w:t>
      </w:r>
      <w:r w:rsidRPr="006E2F44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b/>
          <w:sz w:val="22"/>
          <w:szCs w:val="22"/>
        </w:rPr>
        <w:t>&amp;</w:t>
      </w:r>
      <w:r w:rsidRPr="006E2F44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6E2F44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6E2F44">
        <w:rPr>
          <w:rFonts w:asciiTheme="minorHAnsi" w:eastAsia="Arial" w:hAnsiTheme="minorHAnsi" w:cstheme="minorHAnsi"/>
          <w:b/>
          <w:spacing w:val="2"/>
          <w:sz w:val="22"/>
          <w:szCs w:val="22"/>
        </w:rPr>
        <w:t>M</w:t>
      </w:r>
      <w:r w:rsidRPr="006E2F44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6E2F44">
        <w:rPr>
          <w:rFonts w:asciiTheme="minorHAnsi" w:eastAsia="Arial" w:hAnsiTheme="minorHAnsi" w:cstheme="minorHAnsi"/>
          <w:b/>
          <w:sz w:val="22"/>
          <w:szCs w:val="22"/>
        </w:rPr>
        <w:t>UN</w:t>
      </w:r>
      <w:r w:rsidRPr="006E2F44">
        <w:rPr>
          <w:rFonts w:asciiTheme="minorHAnsi" w:eastAsia="Arial" w:hAnsiTheme="minorHAnsi" w:cstheme="minorHAnsi"/>
          <w:b/>
          <w:spacing w:val="-2"/>
          <w:sz w:val="22"/>
          <w:szCs w:val="22"/>
        </w:rPr>
        <w:t>I</w:t>
      </w:r>
      <w:r w:rsidRPr="006E2F44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6E2F44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6E2F44">
        <w:rPr>
          <w:rFonts w:asciiTheme="minorHAnsi" w:eastAsia="Arial" w:hAnsiTheme="minorHAnsi" w:cstheme="minorHAnsi"/>
          <w:b/>
          <w:spacing w:val="-13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b/>
          <w:sz w:val="22"/>
          <w:szCs w:val="22"/>
        </w:rPr>
        <w:t>IN</w:t>
      </w:r>
      <w:r w:rsidRPr="006E2F44">
        <w:rPr>
          <w:rFonts w:asciiTheme="minorHAnsi" w:eastAsia="Arial" w:hAnsiTheme="minorHAnsi" w:cstheme="minorHAnsi"/>
          <w:b/>
          <w:spacing w:val="-1"/>
          <w:sz w:val="22"/>
          <w:szCs w:val="22"/>
        </w:rPr>
        <w:t>V</w:t>
      </w:r>
      <w:r w:rsidRPr="006E2F44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6E2F44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6E2F44">
        <w:rPr>
          <w:rFonts w:asciiTheme="minorHAnsi" w:eastAsia="Arial" w:hAnsiTheme="minorHAnsi" w:cstheme="minorHAnsi"/>
          <w:b/>
          <w:spacing w:val="1"/>
          <w:sz w:val="22"/>
          <w:szCs w:val="22"/>
        </w:rPr>
        <w:t>V</w:t>
      </w:r>
      <w:r w:rsidRPr="006E2F44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6E2F44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b/>
          <w:sz w:val="22"/>
          <w:szCs w:val="22"/>
        </w:rPr>
        <w:t>NT</w:t>
      </w:r>
    </w:p>
    <w:p w14:paraId="2B4FCD16" w14:textId="77777777" w:rsidR="004B0588" w:rsidRPr="006E2F44" w:rsidRDefault="006E2F44" w:rsidP="006E2F44">
      <w:pPr>
        <w:spacing w:before="96"/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6E2F44">
        <w:rPr>
          <w:rFonts w:asciiTheme="minorHAnsi" w:eastAsia="Arial" w:hAnsiTheme="minorHAnsi" w:cstheme="minorHAnsi"/>
          <w:b/>
          <w:spacing w:val="4"/>
          <w:sz w:val="22"/>
          <w:szCs w:val="22"/>
        </w:rPr>
        <w:lastRenderedPageBreak/>
        <w:t>M</w:t>
      </w:r>
      <w:r w:rsidRPr="006E2F44">
        <w:rPr>
          <w:rFonts w:asciiTheme="minorHAnsi" w:eastAsia="Arial" w:hAnsiTheme="minorHAnsi" w:cstheme="minorHAnsi"/>
          <w:b/>
          <w:sz w:val="22"/>
          <w:szCs w:val="22"/>
        </w:rPr>
        <w:t>em</w:t>
      </w:r>
      <w:r w:rsidRPr="006E2F44">
        <w:rPr>
          <w:rFonts w:asciiTheme="minorHAnsi" w:eastAsia="Arial" w:hAnsiTheme="minorHAnsi" w:cstheme="minorHAnsi"/>
          <w:b/>
          <w:spacing w:val="1"/>
          <w:sz w:val="22"/>
          <w:szCs w:val="22"/>
        </w:rPr>
        <w:t>b</w:t>
      </w:r>
      <w:r w:rsidRPr="006E2F44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6E2F44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6E2F44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6E2F44">
        <w:rPr>
          <w:rFonts w:asciiTheme="minorHAnsi" w:eastAsia="Arial" w:hAnsiTheme="minorHAnsi" w:cstheme="minorHAnsi"/>
          <w:sz w:val="22"/>
          <w:szCs w:val="22"/>
        </w:rPr>
        <w:t>et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6E2F44">
        <w:rPr>
          <w:rFonts w:asciiTheme="minorHAnsi" w:eastAsia="Arial" w:hAnsiTheme="minorHAnsi" w:cstheme="minorHAnsi"/>
          <w:sz w:val="22"/>
          <w:szCs w:val="22"/>
        </w:rPr>
        <w:t>el</w:t>
      </w:r>
      <w:r w:rsidRPr="006E2F4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6E2F44">
        <w:rPr>
          <w:rFonts w:asciiTheme="minorHAnsi" w:eastAsia="Arial" w:hAnsiTheme="minorHAnsi" w:cstheme="minorHAnsi"/>
          <w:sz w:val="22"/>
          <w:szCs w:val="22"/>
        </w:rPr>
        <w:t>u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6E2F44">
        <w:rPr>
          <w:rFonts w:asciiTheme="minorHAnsi" w:eastAsia="Arial" w:hAnsiTheme="minorHAnsi" w:cstheme="minorHAnsi"/>
          <w:sz w:val="22"/>
          <w:szCs w:val="22"/>
        </w:rPr>
        <w:t>n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E2F44">
        <w:rPr>
          <w:rFonts w:asciiTheme="minorHAnsi" w:eastAsia="Arial" w:hAnsiTheme="minorHAnsi" w:cstheme="minorHAnsi"/>
          <w:sz w:val="22"/>
          <w:szCs w:val="22"/>
        </w:rPr>
        <w:t>s</w:t>
      </w:r>
      <w:r w:rsidRPr="006E2F4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z w:val="22"/>
          <w:szCs w:val="22"/>
        </w:rPr>
        <w:t>a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E2F44">
        <w:rPr>
          <w:rFonts w:asciiTheme="minorHAnsi" w:eastAsia="Arial" w:hAnsiTheme="minorHAnsi" w:cstheme="minorHAnsi"/>
          <w:sz w:val="22"/>
          <w:szCs w:val="22"/>
        </w:rPr>
        <w:t>d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E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E2F44">
        <w:rPr>
          <w:rFonts w:asciiTheme="minorHAnsi" w:eastAsia="Arial" w:hAnsiTheme="minorHAnsi" w:cstheme="minorHAnsi"/>
          <w:sz w:val="22"/>
          <w:szCs w:val="22"/>
        </w:rPr>
        <w:t>o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6E2F44">
        <w:rPr>
          <w:rFonts w:asciiTheme="minorHAnsi" w:eastAsia="Arial" w:hAnsiTheme="minorHAnsi" w:cstheme="minorHAnsi"/>
          <w:sz w:val="22"/>
          <w:szCs w:val="22"/>
        </w:rPr>
        <w:t>o</w:t>
      </w:r>
      <w:r w:rsidRPr="006E2F4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E2F44">
        <w:rPr>
          <w:rFonts w:asciiTheme="minorHAnsi" w:eastAsia="Arial" w:hAnsiTheme="minorHAnsi" w:cstheme="minorHAnsi"/>
          <w:sz w:val="22"/>
          <w:szCs w:val="22"/>
        </w:rPr>
        <w:t>s</w:t>
      </w:r>
      <w:r w:rsidRPr="006E2F44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6E2F44">
        <w:rPr>
          <w:rFonts w:asciiTheme="minorHAnsi" w:eastAsia="Arial" w:hAnsiTheme="minorHAnsi" w:cstheme="minorHAnsi"/>
          <w:sz w:val="22"/>
          <w:szCs w:val="22"/>
        </w:rPr>
        <w:t>o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E2F44">
        <w:rPr>
          <w:rFonts w:asciiTheme="minorHAnsi" w:eastAsia="Arial" w:hAnsiTheme="minorHAnsi" w:cstheme="minorHAnsi"/>
          <w:sz w:val="22"/>
          <w:szCs w:val="22"/>
        </w:rPr>
        <w:t>at</w:t>
      </w:r>
      <w:r w:rsidRPr="006E2F44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6E2F44">
        <w:rPr>
          <w:rFonts w:asciiTheme="minorHAnsi" w:eastAsia="Arial" w:hAnsiTheme="minorHAnsi" w:cstheme="minorHAnsi"/>
          <w:sz w:val="22"/>
          <w:szCs w:val="22"/>
        </w:rPr>
        <w:t xml:space="preserve">on                                                                      </w:t>
      </w:r>
      <w:r w:rsidRPr="006E2F44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b/>
          <w:sz w:val="22"/>
          <w:szCs w:val="22"/>
        </w:rPr>
        <w:t>20</w:t>
      </w:r>
      <w:r w:rsidRPr="006E2F44">
        <w:rPr>
          <w:rFonts w:asciiTheme="minorHAnsi" w:eastAsia="Arial" w:hAnsiTheme="minorHAnsi" w:cstheme="minorHAnsi"/>
          <w:b/>
          <w:spacing w:val="2"/>
          <w:sz w:val="22"/>
          <w:szCs w:val="22"/>
        </w:rPr>
        <w:t>1</w:t>
      </w:r>
      <w:r w:rsidRPr="006E2F44">
        <w:rPr>
          <w:rFonts w:asciiTheme="minorHAnsi" w:eastAsia="Arial" w:hAnsiTheme="minorHAnsi" w:cstheme="minorHAnsi"/>
          <w:b/>
          <w:sz w:val="22"/>
          <w:szCs w:val="22"/>
        </w:rPr>
        <w:t>4</w:t>
      </w:r>
      <w:r w:rsidRPr="006E2F44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b/>
          <w:sz w:val="22"/>
          <w:szCs w:val="22"/>
        </w:rPr>
        <w:t xml:space="preserve">- </w:t>
      </w:r>
      <w:r w:rsidRPr="006E2F44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6E2F44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6E2F44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6E2F44">
        <w:rPr>
          <w:rFonts w:asciiTheme="minorHAnsi" w:eastAsia="Arial" w:hAnsiTheme="minorHAnsi" w:cstheme="minorHAnsi"/>
          <w:b/>
          <w:sz w:val="22"/>
          <w:szCs w:val="22"/>
        </w:rPr>
        <w:t>ent</w:t>
      </w:r>
    </w:p>
    <w:p w14:paraId="2F7B9F6F" w14:textId="77777777" w:rsidR="004B0588" w:rsidRPr="006E2F44" w:rsidRDefault="006E2F44" w:rsidP="006E2F44">
      <w:pPr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6E2F44">
        <w:rPr>
          <w:rFonts w:asciiTheme="minorHAnsi" w:eastAsia="Arial" w:hAnsiTheme="minorHAnsi" w:cstheme="minorHAnsi"/>
          <w:b/>
          <w:sz w:val="22"/>
          <w:szCs w:val="22"/>
        </w:rPr>
        <w:t>Cap</w:t>
      </w:r>
      <w:r w:rsidRPr="006E2F44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6E2F44">
        <w:rPr>
          <w:rFonts w:asciiTheme="minorHAnsi" w:eastAsia="Arial" w:hAnsiTheme="minorHAnsi" w:cstheme="minorHAnsi"/>
          <w:b/>
          <w:sz w:val="22"/>
          <w:szCs w:val="22"/>
        </w:rPr>
        <w:t>ain,</w:t>
      </w:r>
      <w:r w:rsidRPr="006E2F44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6E2F44">
        <w:rPr>
          <w:rFonts w:asciiTheme="minorHAnsi" w:eastAsia="Arial" w:hAnsiTheme="minorHAnsi" w:cstheme="minorHAnsi"/>
          <w:sz w:val="22"/>
          <w:szCs w:val="22"/>
        </w:rPr>
        <w:t>et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6E2F44">
        <w:rPr>
          <w:rFonts w:asciiTheme="minorHAnsi" w:eastAsia="Arial" w:hAnsiTheme="minorHAnsi" w:cstheme="minorHAnsi"/>
          <w:sz w:val="22"/>
          <w:szCs w:val="22"/>
        </w:rPr>
        <w:t>el</w:t>
      </w:r>
      <w:r w:rsidRPr="006E2F4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z w:val="22"/>
          <w:szCs w:val="22"/>
        </w:rPr>
        <w:t>Un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6E2F44">
        <w:rPr>
          <w:rFonts w:asciiTheme="minorHAnsi" w:eastAsia="Arial" w:hAnsiTheme="minorHAnsi" w:cstheme="minorHAnsi"/>
          <w:sz w:val="22"/>
          <w:szCs w:val="22"/>
        </w:rPr>
        <w:t>er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E2F44">
        <w:rPr>
          <w:rFonts w:asciiTheme="minorHAnsi" w:eastAsia="Arial" w:hAnsiTheme="minorHAnsi" w:cstheme="minorHAnsi"/>
          <w:sz w:val="22"/>
          <w:szCs w:val="22"/>
        </w:rPr>
        <w:t>y</w:t>
      </w:r>
      <w:r w:rsidRPr="006E2F44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6E2F44">
        <w:rPr>
          <w:rFonts w:asciiTheme="minorHAnsi" w:eastAsia="Arial" w:hAnsiTheme="minorHAnsi" w:cstheme="minorHAnsi"/>
          <w:sz w:val="22"/>
          <w:szCs w:val="22"/>
        </w:rPr>
        <w:t>o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6E2F44">
        <w:rPr>
          <w:rFonts w:asciiTheme="minorHAnsi" w:eastAsia="Arial" w:hAnsiTheme="minorHAnsi" w:cstheme="minorHAnsi"/>
          <w:sz w:val="22"/>
          <w:szCs w:val="22"/>
        </w:rPr>
        <w:t>er</w:t>
      </w:r>
      <w:r w:rsidRPr="006E2F4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E2F44">
        <w:rPr>
          <w:rFonts w:asciiTheme="minorHAnsi" w:eastAsia="Arial" w:hAnsiTheme="minorHAnsi" w:cstheme="minorHAnsi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E2F44">
        <w:rPr>
          <w:rFonts w:asciiTheme="minorHAnsi" w:eastAsia="Arial" w:hAnsiTheme="minorHAnsi" w:cstheme="minorHAnsi"/>
          <w:sz w:val="22"/>
          <w:szCs w:val="22"/>
        </w:rPr>
        <w:t>m</w:t>
      </w:r>
      <w:r w:rsidRPr="006E2F44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                       </w:t>
      </w:r>
      <w:r w:rsidRPr="006E2F44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b/>
          <w:sz w:val="22"/>
          <w:szCs w:val="22"/>
        </w:rPr>
        <w:t>20</w:t>
      </w:r>
      <w:r w:rsidRPr="006E2F44">
        <w:rPr>
          <w:rFonts w:asciiTheme="minorHAnsi" w:eastAsia="Arial" w:hAnsiTheme="minorHAnsi" w:cstheme="minorHAnsi"/>
          <w:b/>
          <w:spacing w:val="2"/>
          <w:sz w:val="22"/>
          <w:szCs w:val="22"/>
        </w:rPr>
        <w:t>1</w:t>
      </w:r>
      <w:r w:rsidRPr="006E2F44">
        <w:rPr>
          <w:rFonts w:asciiTheme="minorHAnsi" w:eastAsia="Arial" w:hAnsiTheme="minorHAnsi" w:cstheme="minorHAnsi"/>
          <w:b/>
          <w:sz w:val="22"/>
          <w:szCs w:val="22"/>
        </w:rPr>
        <w:t>5</w:t>
      </w:r>
      <w:r w:rsidRPr="006E2F44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b/>
          <w:sz w:val="22"/>
          <w:szCs w:val="22"/>
        </w:rPr>
        <w:t>- 2</w:t>
      </w:r>
      <w:r w:rsidRPr="006E2F44">
        <w:rPr>
          <w:rFonts w:asciiTheme="minorHAnsi" w:eastAsia="Arial" w:hAnsiTheme="minorHAnsi" w:cstheme="minorHAnsi"/>
          <w:b/>
          <w:spacing w:val="2"/>
          <w:sz w:val="22"/>
          <w:szCs w:val="22"/>
        </w:rPr>
        <w:t>0</w:t>
      </w:r>
      <w:r w:rsidRPr="006E2F44">
        <w:rPr>
          <w:rFonts w:asciiTheme="minorHAnsi" w:eastAsia="Arial" w:hAnsiTheme="minorHAnsi" w:cstheme="minorHAnsi"/>
          <w:b/>
          <w:sz w:val="22"/>
          <w:szCs w:val="22"/>
        </w:rPr>
        <w:t>16</w:t>
      </w:r>
    </w:p>
    <w:p w14:paraId="34A02204" w14:textId="77777777" w:rsidR="004B0588" w:rsidRPr="006E2F44" w:rsidRDefault="006E2F44" w:rsidP="006E2F44">
      <w:pPr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6E2F44">
        <w:rPr>
          <w:rFonts w:asciiTheme="minorHAnsi" w:eastAsia="Arial" w:hAnsiTheme="minorHAnsi" w:cstheme="minorHAnsi"/>
          <w:b/>
          <w:spacing w:val="-1"/>
          <w:sz w:val="22"/>
          <w:szCs w:val="22"/>
        </w:rPr>
        <w:t>V</w:t>
      </w:r>
      <w:r w:rsidRPr="006E2F44">
        <w:rPr>
          <w:rFonts w:asciiTheme="minorHAnsi" w:eastAsia="Arial" w:hAnsiTheme="minorHAnsi" w:cstheme="minorHAnsi"/>
          <w:b/>
          <w:sz w:val="22"/>
          <w:szCs w:val="22"/>
        </w:rPr>
        <w:t>olu</w:t>
      </w:r>
      <w:r w:rsidRPr="006E2F44">
        <w:rPr>
          <w:rFonts w:asciiTheme="minorHAnsi" w:eastAsia="Arial" w:hAnsiTheme="minorHAnsi" w:cstheme="minorHAnsi"/>
          <w:b/>
          <w:spacing w:val="1"/>
          <w:sz w:val="22"/>
          <w:szCs w:val="22"/>
        </w:rPr>
        <w:t>nt</w:t>
      </w:r>
      <w:r w:rsidRPr="006E2F44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6E2F44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6E2F44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z w:val="22"/>
          <w:szCs w:val="22"/>
        </w:rPr>
        <w:t>H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E2F44">
        <w:rPr>
          <w:rFonts w:asciiTheme="minorHAnsi" w:eastAsia="Arial" w:hAnsiTheme="minorHAnsi" w:cstheme="minorHAnsi"/>
          <w:sz w:val="22"/>
          <w:szCs w:val="22"/>
        </w:rPr>
        <w:t>b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E2F44">
        <w:rPr>
          <w:rFonts w:asciiTheme="minorHAnsi" w:eastAsia="Arial" w:hAnsiTheme="minorHAnsi" w:cstheme="minorHAnsi"/>
          <w:sz w:val="22"/>
          <w:szCs w:val="22"/>
        </w:rPr>
        <w:t>at</w:t>
      </w:r>
      <w:r w:rsidRPr="006E2F4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E2F44">
        <w:rPr>
          <w:rFonts w:asciiTheme="minorHAnsi" w:eastAsia="Arial" w:hAnsiTheme="minorHAnsi" w:cstheme="minorHAnsi"/>
          <w:sz w:val="22"/>
          <w:szCs w:val="22"/>
        </w:rPr>
        <w:t>or</w:t>
      </w:r>
      <w:r w:rsidRPr="006E2F4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z w:val="22"/>
          <w:szCs w:val="22"/>
        </w:rPr>
        <w:t>Hu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6E2F44">
        <w:rPr>
          <w:rFonts w:asciiTheme="minorHAnsi" w:eastAsia="Arial" w:hAnsiTheme="minorHAnsi" w:cstheme="minorHAnsi"/>
          <w:sz w:val="22"/>
          <w:szCs w:val="22"/>
        </w:rPr>
        <w:t>a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6E2F44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6E2F44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6E2F44">
        <w:rPr>
          <w:rFonts w:asciiTheme="minorHAnsi" w:eastAsia="Arial" w:hAnsiTheme="minorHAnsi" w:cstheme="minorHAnsi"/>
          <w:sz w:val="22"/>
          <w:szCs w:val="22"/>
        </w:rPr>
        <w:t>,</w:t>
      </w:r>
      <w:r w:rsidRPr="006E2F4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z w:val="22"/>
          <w:szCs w:val="22"/>
        </w:rPr>
        <w:t>M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E2F44">
        <w:rPr>
          <w:rFonts w:asciiTheme="minorHAnsi" w:eastAsia="Arial" w:hAnsiTheme="minorHAnsi" w:cstheme="minorHAnsi"/>
          <w:sz w:val="22"/>
          <w:szCs w:val="22"/>
        </w:rPr>
        <w:t>n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E2F44">
        <w:rPr>
          <w:rFonts w:asciiTheme="minorHAnsi" w:eastAsia="Arial" w:hAnsiTheme="minorHAnsi" w:cstheme="minorHAnsi"/>
          <w:spacing w:val="5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sz w:val="22"/>
          <w:szCs w:val="22"/>
        </w:rPr>
        <w:t>a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6E2F4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E2F44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6E2F4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E2F44">
        <w:rPr>
          <w:rFonts w:asciiTheme="minorHAnsi" w:eastAsia="Arial" w:hAnsiTheme="minorHAnsi" w:cstheme="minorHAnsi"/>
          <w:sz w:val="22"/>
          <w:szCs w:val="22"/>
        </w:rPr>
        <w:t>,</w:t>
      </w:r>
      <w:r w:rsidRPr="006E2F44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sz w:val="22"/>
          <w:szCs w:val="22"/>
        </w:rPr>
        <w:t>MN</w:t>
      </w:r>
      <w:r w:rsidRPr="006E2F44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   </w:t>
      </w:r>
      <w:r w:rsidRPr="006E2F44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6E2F44">
        <w:rPr>
          <w:rFonts w:asciiTheme="minorHAnsi" w:eastAsia="Arial" w:hAnsiTheme="minorHAnsi" w:cstheme="minorHAnsi"/>
          <w:b/>
          <w:sz w:val="22"/>
          <w:szCs w:val="22"/>
        </w:rPr>
        <w:t>um</w:t>
      </w:r>
      <w:r w:rsidRPr="006E2F44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6E2F44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6E2F44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6E2F44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6E2F44">
        <w:rPr>
          <w:rFonts w:asciiTheme="minorHAnsi" w:eastAsia="Arial" w:hAnsiTheme="minorHAnsi" w:cstheme="minorHAnsi"/>
          <w:b/>
          <w:sz w:val="22"/>
          <w:szCs w:val="22"/>
        </w:rPr>
        <w:t>2</w:t>
      </w:r>
      <w:r w:rsidRPr="006E2F44">
        <w:rPr>
          <w:rFonts w:asciiTheme="minorHAnsi" w:eastAsia="Arial" w:hAnsiTheme="minorHAnsi" w:cstheme="minorHAnsi"/>
          <w:b/>
          <w:spacing w:val="1"/>
          <w:sz w:val="22"/>
          <w:szCs w:val="22"/>
        </w:rPr>
        <w:t>0</w:t>
      </w:r>
      <w:r w:rsidRPr="006E2F44">
        <w:rPr>
          <w:rFonts w:asciiTheme="minorHAnsi" w:eastAsia="Arial" w:hAnsiTheme="minorHAnsi" w:cstheme="minorHAnsi"/>
          <w:b/>
          <w:sz w:val="22"/>
          <w:szCs w:val="22"/>
        </w:rPr>
        <w:t>14</w:t>
      </w:r>
    </w:p>
    <w:sectPr w:rsidR="004B0588" w:rsidRPr="006E2F44">
      <w:type w:val="continuous"/>
      <w:pgSz w:w="12240" w:h="15840"/>
      <w:pgMar w:top="180" w:right="960" w:bottom="28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4E5912"/>
    <w:multiLevelType w:val="multilevel"/>
    <w:tmpl w:val="A9D013F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0588"/>
    <w:rsid w:val="004B0588"/>
    <w:rsid w:val="006E2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4:docId w14:val="428EBE7C"/>
  <w15:docId w15:val="{7AC7EAD0-D667-4AC0-823E-7900F0BB1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6E2F44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E2F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tudent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614</Words>
  <Characters>3502</Characters>
  <Application>Microsoft Office Word</Application>
  <DocSecurity>0</DocSecurity>
  <Lines>29</Lines>
  <Paragraphs>8</Paragraphs>
  <ScaleCrop>false</ScaleCrop>
  <Company/>
  <LinksUpToDate>false</LinksUpToDate>
  <CharactersWithSpaces>4108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2021-07-03T03:28:00Z</dcterms:created>
  <dcterms:modified xsi:type="dcterms:W3CDTF">2021-07-03T04:35:00Z</dcterms:modified>
</cp:coreProperties>
</file>